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5C28A" w14:textId="7C4E88FB" w:rsidR="00DD0067" w:rsidRPr="00DD0067" w:rsidRDefault="00DD0067" w:rsidP="00DD0067">
      <w:pPr>
        <w:suppressAutoHyphens w:val="0"/>
        <w:spacing w:after="0"/>
        <w:jc w:val="center"/>
        <w:rPr>
          <w:rFonts w:ascii="Calibri" w:eastAsia="Calibri" w:hAnsi="Calibri" w:cs="Times New Roman"/>
          <w:b/>
          <w:color w:val="auto"/>
          <w:kern w:val="0"/>
          <w:sz w:val="22"/>
          <w:szCs w:val="22"/>
          <w:u w:val="single"/>
          <w:lang w:eastAsia="en-US"/>
        </w:rPr>
      </w:pPr>
      <w:r>
        <w:rPr>
          <w:rFonts w:ascii="Calibri" w:eastAsia="Calibri" w:hAnsi="Calibri" w:cs="Times New Roman"/>
          <w:b/>
          <w:i/>
          <w:color w:val="auto"/>
          <w:kern w:val="0"/>
          <w:sz w:val="22"/>
          <w:szCs w:val="22"/>
          <w:u w:val="single"/>
          <w:lang w:eastAsia="en-US"/>
        </w:rPr>
        <w:t>BIZNESPLAN</w:t>
      </w:r>
    </w:p>
    <w:p w14:paraId="7C54FF1F" w14:textId="77777777" w:rsidR="00DD0067" w:rsidRPr="00DD0067" w:rsidRDefault="00DD0067" w:rsidP="00DD0067">
      <w:pPr>
        <w:suppressAutoHyphens w:val="0"/>
        <w:spacing w:after="0"/>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 ramach</w:t>
      </w:r>
    </w:p>
    <w:p w14:paraId="63CC440B" w14:textId="77777777" w:rsidR="00DD0067" w:rsidRPr="00DD0067" w:rsidRDefault="00DD0067" w:rsidP="00DD0067">
      <w:pPr>
        <w:suppressAutoHyphens w:val="0"/>
        <w:spacing w:after="0"/>
        <w:jc w:val="center"/>
        <w:rPr>
          <w:rFonts w:ascii="Calibri" w:eastAsia="Calibri" w:hAnsi="Calibri" w:cs="Times New Roman"/>
          <w:b/>
          <w:i/>
          <w:color w:val="auto"/>
          <w:kern w:val="0"/>
          <w:sz w:val="22"/>
          <w:szCs w:val="22"/>
          <w:lang w:eastAsia="en-US"/>
        </w:rPr>
      </w:pPr>
      <w:r w:rsidRPr="00DD0067">
        <w:rPr>
          <w:rFonts w:ascii="Calibri" w:eastAsia="Calibri" w:hAnsi="Calibri" w:cs="Times New Roman"/>
          <w:b/>
          <w:i/>
          <w:color w:val="auto"/>
          <w:kern w:val="0"/>
          <w:sz w:val="22"/>
          <w:szCs w:val="22"/>
          <w:lang w:eastAsia="en-US"/>
        </w:rPr>
        <w:t>Regionalnego Programu Operacyjnego Województwa Lubelskiego</w:t>
      </w:r>
    </w:p>
    <w:p w14:paraId="2E5B3689" w14:textId="77777777" w:rsidR="00DD0067" w:rsidRPr="00DD0067" w:rsidRDefault="00DD0067" w:rsidP="00DD0067">
      <w:pPr>
        <w:suppressAutoHyphens w:val="0"/>
        <w:spacing w:after="0"/>
        <w:jc w:val="center"/>
        <w:rPr>
          <w:rFonts w:ascii="Calibri" w:eastAsia="Calibri" w:hAnsi="Calibri" w:cs="Times New Roman"/>
          <w:b/>
          <w:i/>
          <w:color w:val="auto"/>
          <w:kern w:val="0"/>
          <w:sz w:val="22"/>
          <w:szCs w:val="22"/>
          <w:lang w:eastAsia="en-US"/>
        </w:rPr>
      </w:pPr>
      <w:r w:rsidRPr="00DD0067">
        <w:rPr>
          <w:rFonts w:ascii="Calibri" w:eastAsia="Calibri" w:hAnsi="Calibri" w:cs="Times New Roman"/>
          <w:b/>
          <w:i/>
          <w:color w:val="auto"/>
          <w:kern w:val="0"/>
          <w:sz w:val="22"/>
          <w:szCs w:val="22"/>
          <w:lang w:eastAsia="en-US"/>
        </w:rPr>
        <w:t>na lata 2014 – 2020</w:t>
      </w:r>
    </w:p>
    <w:p w14:paraId="7C47E5C1" w14:textId="77777777" w:rsidR="00DD0067" w:rsidRPr="00DD0067" w:rsidRDefault="00DD0067" w:rsidP="00DD0067">
      <w:pPr>
        <w:suppressAutoHyphens w:val="0"/>
        <w:spacing w:after="0"/>
        <w:jc w:val="center"/>
        <w:rPr>
          <w:rFonts w:ascii="Calibri" w:eastAsia="Calibri" w:hAnsi="Calibri" w:cs="Times New Roman"/>
          <w:color w:val="auto"/>
          <w:kern w:val="0"/>
          <w:sz w:val="22"/>
          <w:szCs w:val="22"/>
          <w:lang w:eastAsia="en-US"/>
        </w:rPr>
      </w:pPr>
    </w:p>
    <w:p w14:paraId="6D4621F5" w14:textId="77777777" w:rsidR="00DD0067" w:rsidRPr="00DD0067" w:rsidRDefault="00DD0067" w:rsidP="00DD0067">
      <w:pPr>
        <w:suppressAutoHyphens w:val="0"/>
        <w:spacing w:after="0"/>
        <w:jc w:val="center"/>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 xml:space="preserve">Oś priorytetowa 9 </w:t>
      </w:r>
      <w:r w:rsidRPr="00DD0067">
        <w:rPr>
          <w:rFonts w:ascii="Calibri" w:eastAsia="Calibri" w:hAnsi="Calibri" w:cs="Times New Roman"/>
          <w:i/>
          <w:color w:val="auto"/>
          <w:kern w:val="0"/>
          <w:sz w:val="22"/>
          <w:szCs w:val="22"/>
          <w:lang w:eastAsia="en-US"/>
        </w:rPr>
        <w:t>Rynek pracy</w:t>
      </w:r>
    </w:p>
    <w:p w14:paraId="3691B628" w14:textId="77777777" w:rsidR="00DD0067" w:rsidRPr="00DD0067" w:rsidRDefault="00DD0067" w:rsidP="00DD0067">
      <w:pPr>
        <w:suppressAutoHyphens w:val="0"/>
        <w:spacing w:after="0"/>
        <w:jc w:val="center"/>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 xml:space="preserve">Działanie 9.3 </w:t>
      </w:r>
      <w:r w:rsidRPr="00DD0067">
        <w:rPr>
          <w:rFonts w:ascii="Calibri" w:eastAsia="Calibri" w:hAnsi="Calibri" w:cs="Times New Roman"/>
          <w:i/>
          <w:color w:val="auto"/>
          <w:kern w:val="0"/>
          <w:sz w:val="22"/>
          <w:szCs w:val="22"/>
          <w:lang w:eastAsia="en-US"/>
        </w:rPr>
        <w:t>Rozwój przedsiębiorczości</w:t>
      </w:r>
      <w:r w:rsidRPr="00DD0067">
        <w:rPr>
          <w:rFonts w:ascii="Calibri" w:eastAsia="Calibri" w:hAnsi="Calibri" w:cs="Times New Roman"/>
          <w:i/>
          <w:iCs/>
          <w:color w:val="auto"/>
          <w:kern w:val="0"/>
          <w:sz w:val="22"/>
          <w:szCs w:val="22"/>
          <w:lang w:eastAsia="en-US"/>
        </w:rPr>
        <w:t xml:space="preserve"> </w:t>
      </w:r>
    </w:p>
    <w:p w14:paraId="0F05E3A4" w14:textId="77777777" w:rsidR="00DD0067" w:rsidRPr="00DD0067" w:rsidRDefault="00DD0067" w:rsidP="00DD0067">
      <w:pPr>
        <w:suppressAutoHyphens w:val="0"/>
        <w:spacing w:after="200"/>
        <w:rPr>
          <w:rFonts w:ascii="Calibri" w:eastAsia="Calibri" w:hAnsi="Calibri" w:cs="Times New Roman"/>
          <w:color w:val="auto"/>
          <w:kern w:val="0"/>
          <w:sz w:val="22"/>
          <w:szCs w:val="22"/>
          <w:lang w:eastAsia="en-US"/>
        </w:rPr>
      </w:pPr>
    </w:p>
    <w:p w14:paraId="6FFACC83" w14:textId="77777777" w:rsidR="00DD0067" w:rsidRPr="00DD0067" w:rsidRDefault="00DD0067" w:rsidP="00DD0067">
      <w:pPr>
        <w:suppressAutoHyphens w:val="0"/>
        <w:spacing w:after="200"/>
        <w:jc w:val="center"/>
        <w:rPr>
          <w:rFonts w:ascii="Calibri" w:eastAsia="Calibri" w:hAnsi="Calibri" w:cs="Times New Roman"/>
          <w:b/>
          <w:i/>
          <w:color w:val="auto"/>
          <w:kern w:val="0"/>
          <w:sz w:val="22"/>
          <w:szCs w:val="22"/>
          <w:lang w:eastAsia="en-US"/>
        </w:rPr>
      </w:pPr>
      <w:r w:rsidRPr="00DD0067">
        <w:rPr>
          <w:rFonts w:ascii="Calibri" w:eastAsia="Calibri" w:hAnsi="Calibri" w:cs="Times New Roman"/>
          <w:b/>
          <w:i/>
          <w:color w:val="auto"/>
          <w:kern w:val="0"/>
          <w:sz w:val="22"/>
          <w:szCs w:val="22"/>
          <w:lang w:eastAsia="en-US"/>
        </w:rPr>
        <w:t>Spis treści</w:t>
      </w:r>
    </w:p>
    <w:p w14:paraId="0384B7CD" w14:textId="09A6A78B" w:rsidR="00DD0067" w:rsidRPr="00DD0067" w:rsidRDefault="00DD0067" w:rsidP="00DD0067">
      <w:pPr>
        <w:tabs>
          <w:tab w:val="right" w:leader="dot" w:pos="9062"/>
        </w:tabs>
        <w:suppressAutoHyphens w:val="0"/>
        <w:spacing w:after="100"/>
        <w:rPr>
          <w:rFonts w:ascii="Calibri" w:hAnsi="Calibri" w:cs="Times New Roman"/>
          <w:noProof/>
          <w:color w:val="auto"/>
          <w:kern w:val="0"/>
          <w:sz w:val="22"/>
          <w:szCs w:val="22"/>
          <w:lang w:eastAsia="pl-PL"/>
        </w:rPr>
      </w:pPr>
      <w:r w:rsidRPr="00DD0067">
        <w:rPr>
          <w:rFonts w:ascii="Calibri" w:eastAsia="Calibri" w:hAnsi="Calibri" w:cs="Times New Roman"/>
          <w:b/>
          <w:noProof/>
          <w:color w:val="auto"/>
          <w:kern w:val="0"/>
          <w:sz w:val="22"/>
          <w:szCs w:val="22"/>
          <w:lang w:eastAsia="en-US"/>
        </w:rPr>
        <w:fldChar w:fldCharType="begin"/>
      </w:r>
      <w:r w:rsidRPr="00DD0067">
        <w:rPr>
          <w:rFonts w:ascii="Calibri" w:eastAsia="Calibri" w:hAnsi="Calibri" w:cs="Times New Roman"/>
          <w:b/>
          <w:noProof/>
          <w:color w:val="auto"/>
          <w:kern w:val="0"/>
          <w:sz w:val="22"/>
          <w:szCs w:val="22"/>
          <w:lang w:eastAsia="en-US"/>
        </w:rPr>
        <w:instrText xml:space="preserve"> TOC \o "1-3" \u </w:instrText>
      </w:r>
      <w:r w:rsidRPr="00DD0067">
        <w:rPr>
          <w:rFonts w:ascii="Calibri" w:eastAsia="Calibri" w:hAnsi="Calibri" w:cs="Times New Roman"/>
          <w:b/>
          <w:noProof/>
          <w:color w:val="auto"/>
          <w:kern w:val="0"/>
          <w:sz w:val="22"/>
          <w:szCs w:val="22"/>
          <w:lang w:eastAsia="en-US"/>
        </w:rPr>
        <w:fldChar w:fldCharType="separate"/>
      </w:r>
      <w:r w:rsidRPr="00DD0067">
        <w:rPr>
          <w:rFonts w:ascii="Calibri" w:eastAsia="Calibri" w:hAnsi="Calibri" w:cs="Times New Roman"/>
          <w:b/>
          <w:noProof/>
          <w:color w:val="auto"/>
          <w:kern w:val="0"/>
          <w:sz w:val="22"/>
          <w:szCs w:val="22"/>
          <w:lang w:eastAsia="en-US"/>
        </w:rPr>
        <w:t>Dane Wnioskodawcy</w:t>
      </w:r>
      <w:r w:rsidRPr="00DD0067">
        <w:rPr>
          <w:rFonts w:ascii="Calibri" w:eastAsia="Calibri" w:hAnsi="Calibri" w:cs="Times New Roman"/>
          <w:b/>
          <w:noProof/>
          <w:color w:val="auto"/>
          <w:kern w:val="0"/>
          <w:sz w:val="22"/>
          <w:szCs w:val="22"/>
          <w:lang w:eastAsia="en-US"/>
        </w:rPr>
        <w:tab/>
      </w:r>
      <w:r w:rsidR="00933D8D">
        <w:rPr>
          <w:rFonts w:ascii="Calibri" w:eastAsia="Calibri" w:hAnsi="Calibri" w:cs="Times New Roman"/>
          <w:b/>
          <w:noProof/>
          <w:color w:val="auto"/>
          <w:kern w:val="0"/>
          <w:sz w:val="22"/>
          <w:szCs w:val="22"/>
          <w:lang w:eastAsia="en-US"/>
        </w:rPr>
        <w:t>2</w:t>
      </w:r>
    </w:p>
    <w:p w14:paraId="158BF0D8" w14:textId="04B986C7" w:rsidR="00DD0067" w:rsidRPr="00DD0067" w:rsidRDefault="00DD0067" w:rsidP="00DD0067">
      <w:pPr>
        <w:tabs>
          <w:tab w:val="right" w:leader="dot" w:pos="9062"/>
        </w:tabs>
        <w:suppressAutoHyphens w:val="0"/>
        <w:spacing w:after="100"/>
        <w:rPr>
          <w:rFonts w:ascii="Calibri" w:hAnsi="Calibri" w:cs="Times New Roman"/>
          <w:noProof/>
          <w:color w:val="auto"/>
          <w:kern w:val="0"/>
          <w:sz w:val="22"/>
          <w:szCs w:val="22"/>
          <w:lang w:eastAsia="pl-PL"/>
        </w:rPr>
      </w:pPr>
      <w:r w:rsidRPr="00DD0067">
        <w:rPr>
          <w:rFonts w:ascii="Calibri" w:eastAsia="Calibri" w:hAnsi="Calibri" w:cs="Times New Roman"/>
          <w:b/>
          <w:noProof/>
          <w:color w:val="auto"/>
          <w:kern w:val="0"/>
          <w:sz w:val="22"/>
          <w:szCs w:val="22"/>
          <w:lang w:eastAsia="en-US"/>
        </w:rPr>
        <w:t>Kategoria I – Pomysł na biznes – analiza marketingowa</w:t>
      </w:r>
      <w:r w:rsidRPr="00DD0067">
        <w:rPr>
          <w:rFonts w:ascii="Calibri" w:eastAsia="Calibri" w:hAnsi="Calibri" w:cs="Times New Roman"/>
          <w:b/>
          <w:noProof/>
          <w:color w:val="auto"/>
          <w:kern w:val="0"/>
          <w:sz w:val="22"/>
          <w:szCs w:val="22"/>
          <w:lang w:eastAsia="en-US"/>
        </w:rPr>
        <w:tab/>
      </w:r>
      <w:r w:rsidR="00933D8D">
        <w:rPr>
          <w:rFonts w:ascii="Calibri" w:eastAsia="Calibri" w:hAnsi="Calibri" w:cs="Times New Roman"/>
          <w:b/>
          <w:noProof/>
          <w:color w:val="auto"/>
          <w:kern w:val="0"/>
          <w:sz w:val="22"/>
          <w:szCs w:val="22"/>
          <w:lang w:eastAsia="en-US"/>
        </w:rPr>
        <w:t>3</w:t>
      </w:r>
    </w:p>
    <w:p w14:paraId="34A338E1" w14:textId="4A355B73" w:rsidR="00DD0067" w:rsidRPr="00DD0067" w:rsidRDefault="00DD0067" w:rsidP="00DD0067">
      <w:pPr>
        <w:tabs>
          <w:tab w:val="right" w:leader="dot" w:pos="9062"/>
        </w:tabs>
        <w:suppressAutoHyphens w:val="0"/>
        <w:spacing w:after="100"/>
        <w:rPr>
          <w:rFonts w:ascii="Calibri" w:hAnsi="Calibri" w:cs="Times New Roman"/>
          <w:noProof/>
          <w:color w:val="auto"/>
          <w:kern w:val="0"/>
          <w:sz w:val="22"/>
          <w:szCs w:val="22"/>
          <w:lang w:eastAsia="pl-PL"/>
        </w:rPr>
      </w:pPr>
      <w:r w:rsidRPr="00DD0067">
        <w:rPr>
          <w:rFonts w:ascii="Calibri" w:eastAsia="Calibri" w:hAnsi="Calibri" w:cs="Times New Roman"/>
          <w:noProof/>
          <w:color w:val="auto"/>
          <w:kern w:val="0"/>
          <w:sz w:val="22"/>
          <w:szCs w:val="22"/>
          <w:lang w:eastAsia="en-US"/>
        </w:rPr>
        <w:t>1. Opis produktu/usługi</w:t>
      </w:r>
      <w:r w:rsidRPr="00DD0067">
        <w:rPr>
          <w:rFonts w:ascii="Calibri" w:eastAsia="Calibri" w:hAnsi="Calibri" w:cs="Times New Roman"/>
          <w:noProof/>
          <w:color w:val="auto"/>
          <w:kern w:val="0"/>
          <w:sz w:val="22"/>
          <w:szCs w:val="22"/>
          <w:lang w:eastAsia="en-US"/>
        </w:rPr>
        <w:tab/>
      </w:r>
      <w:r w:rsidR="00933D8D">
        <w:rPr>
          <w:rFonts w:ascii="Calibri" w:eastAsia="Calibri" w:hAnsi="Calibri" w:cs="Times New Roman"/>
          <w:noProof/>
          <w:color w:val="auto"/>
          <w:kern w:val="0"/>
          <w:sz w:val="22"/>
          <w:szCs w:val="22"/>
          <w:lang w:eastAsia="en-US"/>
        </w:rPr>
        <w:t>3</w:t>
      </w:r>
    </w:p>
    <w:p w14:paraId="74C9E23B" w14:textId="756D6773" w:rsidR="00DD0067" w:rsidRPr="00DD0067" w:rsidRDefault="00DD0067" w:rsidP="00DD0067">
      <w:pPr>
        <w:tabs>
          <w:tab w:val="right" w:leader="dot" w:pos="9062"/>
        </w:tabs>
        <w:suppressAutoHyphens w:val="0"/>
        <w:spacing w:after="100"/>
        <w:rPr>
          <w:rFonts w:ascii="Calibri" w:hAnsi="Calibri" w:cs="Times New Roman"/>
          <w:noProof/>
          <w:color w:val="auto"/>
          <w:kern w:val="0"/>
          <w:sz w:val="22"/>
          <w:szCs w:val="22"/>
          <w:lang w:eastAsia="pl-PL"/>
        </w:rPr>
      </w:pPr>
      <w:r w:rsidRPr="00DD0067">
        <w:rPr>
          <w:rFonts w:ascii="Calibri" w:eastAsia="Calibri" w:hAnsi="Calibri" w:cs="Times New Roman"/>
          <w:noProof/>
          <w:color w:val="auto"/>
          <w:kern w:val="0"/>
          <w:sz w:val="22"/>
          <w:szCs w:val="22"/>
          <w:lang w:eastAsia="en-US"/>
        </w:rPr>
        <w:t>2. Charakterystyka klientów i rynku</w:t>
      </w:r>
      <w:r w:rsidRPr="00DD0067">
        <w:rPr>
          <w:rFonts w:ascii="Calibri" w:eastAsia="Calibri" w:hAnsi="Calibri" w:cs="Times New Roman"/>
          <w:noProof/>
          <w:color w:val="auto"/>
          <w:kern w:val="0"/>
          <w:sz w:val="22"/>
          <w:szCs w:val="22"/>
          <w:lang w:eastAsia="en-US"/>
        </w:rPr>
        <w:tab/>
      </w:r>
      <w:r w:rsidR="00933D8D">
        <w:rPr>
          <w:rFonts w:ascii="Calibri" w:eastAsia="Calibri" w:hAnsi="Calibri" w:cs="Times New Roman"/>
          <w:noProof/>
          <w:color w:val="auto"/>
          <w:kern w:val="0"/>
          <w:sz w:val="22"/>
          <w:szCs w:val="22"/>
          <w:lang w:eastAsia="en-US"/>
        </w:rPr>
        <w:t>3</w:t>
      </w:r>
    </w:p>
    <w:p w14:paraId="7FF8F11C" w14:textId="64875930" w:rsidR="00DD0067" w:rsidRPr="00DD0067" w:rsidRDefault="00DD0067" w:rsidP="00DD0067">
      <w:pPr>
        <w:tabs>
          <w:tab w:val="right" w:leader="dot" w:pos="9062"/>
        </w:tabs>
        <w:suppressAutoHyphens w:val="0"/>
        <w:spacing w:after="100"/>
        <w:rPr>
          <w:rFonts w:ascii="Calibri" w:hAnsi="Calibri" w:cs="Times New Roman"/>
          <w:noProof/>
          <w:color w:val="auto"/>
          <w:kern w:val="0"/>
          <w:sz w:val="22"/>
          <w:szCs w:val="22"/>
          <w:lang w:eastAsia="pl-PL"/>
        </w:rPr>
      </w:pPr>
      <w:r w:rsidRPr="00DD0067">
        <w:rPr>
          <w:rFonts w:ascii="Calibri" w:eastAsia="Calibri" w:hAnsi="Calibri" w:cs="Times New Roman"/>
          <w:noProof/>
          <w:color w:val="auto"/>
          <w:kern w:val="0"/>
          <w:sz w:val="22"/>
          <w:szCs w:val="22"/>
          <w:lang w:eastAsia="en-US"/>
        </w:rPr>
        <w:t>3. Promocja i dystrybucja</w:t>
      </w:r>
      <w:r w:rsidRPr="00DD0067">
        <w:rPr>
          <w:rFonts w:ascii="Calibri" w:eastAsia="Calibri" w:hAnsi="Calibri" w:cs="Times New Roman"/>
          <w:noProof/>
          <w:color w:val="auto"/>
          <w:kern w:val="0"/>
          <w:sz w:val="22"/>
          <w:szCs w:val="22"/>
          <w:lang w:eastAsia="en-US"/>
        </w:rPr>
        <w:tab/>
      </w:r>
      <w:r w:rsidR="00933D8D">
        <w:rPr>
          <w:rFonts w:ascii="Calibri" w:eastAsia="Calibri" w:hAnsi="Calibri" w:cs="Times New Roman"/>
          <w:noProof/>
          <w:color w:val="auto"/>
          <w:kern w:val="0"/>
          <w:sz w:val="22"/>
          <w:szCs w:val="22"/>
          <w:lang w:eastAsia="en-US"/>
        </w:rPr>
        <w:t>4</w:t>
      </w:r>
    </w:p>
    <w:p w14:paraId="0C46ACCC" w14:textId="75F917BB" w:rsidR="00DD0067" w:rsidRPr="00DD0067" w:rsidRDefault="00DD0067" w:rsidP="00DD0067">
      <w:pPr>
        <w:tabs>
          <w:tab w:val="right" w:leader="dot" w:pos="9062"/>
        </w:tabs>
        <w:suppressAutoHyphens w:val="0"/>
        <w:spacing w:after="100"/>
        <w:rPr>
          <w:rFonts w:ascii="Calibri" w:hAnsi="Calibri" w:cs="Times New Roman"/>
          <w:noProof/>
          <w:color w:val="auto"/>
          <w:kern w:val="0"/>
          <w:sz w:val="22"/>
          <w:szCs w:val="22"/>
          <w:lang w:eastAsia="pl-PL"/>
        </w:rPr>
      </w:pPr>
      <w:r w:rsidRPr="00DD0067">
        <w:rPr>
          <w:rFonts w:ascii="Calibri" w:eastAsia="Calibri" w:hAnsi="Calibri" w:cs="Times New Roman"/>
          <w:noProof/>
          <w:color w:val="auto"/>
          <w:kern w:val="0"/>
          <w:sz w:val="22"/>
          <w:szCs w:val="22"/>
          <w:lang w:eastAsia="en-US"/>
        </w:rPr>
        <w:t>4. Konkurenci na rynku</w:t>
      </w:r>
      <w:r w:rsidRPr="00DD0067">
        <w:rPr>
          <w:rFonts w:ascii="Calibri" w:eastAsia="Calibri" w:hAnsi="Calibri" w:cs="Times New Roman"/>
          <w:noProof/>
          <w:color w:val="auto"/>
          <w:kern w:val="0"/>
          <w:sz w:val="22"/>
          <w:szCs w:val="22"/>
          <w:lang w:eastAsia="en-US"/>
        </w:rPr>
        <w:tab/>
      </w:r>
      <w:r w:rsidR="00933D8D">
        <w:rPr>
          <w:rFonts w:ascii="Calibri" w:eastAsia="Calibri" w:hAnsi="Calibri" w:cs="Times New Roman"/>
          <w:noProof/>
          <w:color w:val="auto"/>
          <w:kern w:val="0"/>
          <w:sz w:val="22"/>
          <w:szCs w:val="22"/>
          <w:lang w:eastAsia="en-US"/>
        </w:rPr>
        <w:t>4</w:t>
      </w:r>
    </w:p>
    <w:p w14:paraId="0E5FB7B3" w14:textId="49BA4BCC" w:rsidR="00DD0067" w:rsidRPr="00DD0067" w:rsidRDefault="00DD0067" w:rsidP="00DD0067">
      <w:pPr>
        <w:tabs>
          <w:tab w:val="right" w:leader="dot" w:pos="9062"/>
        </w:tabs>
        <w:suppressAutoHyphens w:val="0"/>
        <w:spacing w:after="100"/>
        <w:rPr>
          <w:rFonts w:ascii="Calibri" w:hAnsi="Calibri" w:cs="Times New Roman"/>
          <w:noProof/>
          <w:color w:val="auto"/>
          <w:kern w:val="0"/>
          <w:sz w:val="22"/>
          <w:szCs w:val="22"/>
          <w:lang w:eastAsia="pl-PL"/>
        </w:rPr>
      </w:pPr>
      <w:r w:rsidRPr="00DD0067">
        <w:rPr>
          <w:rFonts w:ascii="Calibri" w:eastAsia="Calibri" w:hAnsi="Calibri" w:cs="Times New Roman"/>
          <w:noProof/>
          <w:color w:val="auto"/>
          <w:kern w:val="0"/>
          <w:sz w:val="22"/>
          <w:szCs w:val="22"/>
          <w:lang w:eastAsia="en-US"/>
        </w:rPr>
        <w:t>5. Analiza ograniczeń</w:t>
      </w:r>
      <w:r w:rsidRPr="00DD0067">
        <w:rPr>
          <w:rFonts w:ascii="Calibri" w:eastAsia="Calibri" w:hAnsi="Calibri" w:cs="Times New Roman"/>
          <w:noProof/>
          <w:color w:val="auto"/>
          <w:kern w:val="0"/>
          <w:sz w:val="22"/>
          <w:szCs w:val="22"/>
          <w:lang w:eastAsia="en-US"/>
        </w:rPr>
        <w:tab/>
      </w:r>
      <w:r w:rsidR="00933D8D">
        <w:rPr>
          <w:rFonts w:ascii="Calibri" w:eastAsia="Calibri" w:hAnsi="Calibri" w:cs="Times New Roman"/>
          <w:noProof/>
          <w:color w:val="auto"/>
          <w:kern w:val="0"/>
          <w:sz w:val="22"/>
          <w:szCs w:val="22"/>
          <w:lang w:eastAsia="en-US"/>
        </w:rPr>
        <w:t>5</w:t>
      </w:r>
    </w:p>
    <w:p w14:paraId="0916FA3D" w14:textId="09CA60FA" w:rsidR="00DD0067" w:rsidRPr="00DD0067" w:rsidRDefault="00DD0067" w:rsidP="00DD0067">
      <w:pPr>
        <w:tabs>
          <w:tab w:val="right" w:leader="dot" w:pos="9062"/>
        </w:tabs>
        <w:suppressAutoHyphens w:val="0"/>
        <w:spacing w:after="100"/>
        <w:rPr>
          <w:rFonts w:ascii="Calibri" w:hAnsi="Calibri" w:cs="Times New Roman"/>
          <w:noProof/>
          <w:color w:val="auto"/>
          <w:kern w:val="0"/>
          <w:sz w:val="22"/>
          <w:szCs w:val="22"/>
          <w:lang w:eastAsia="pl-PL"/>
        </w:rPr>
      </w:pPr>
      <w:r w:rsidRPr="00DD0067">
        <w:rPr>
          <w:rFonts w:ascii="Calibri" w:eastAsia="Calibri" w:hAnsi="Calibri" w:cs="Times New Roman"/>
          <w:b/>
          <w:noProof/>
          <w:color w:val="auto"/>
          <w:kern w:val="0"/>
          <w:sz w:val="22"/>
          <w:szCs w:val="22"/>
          <w:lang w:eastAsia="en-US"/>
        </w:rPr>
        <w:t>Kategoria II. Potencjał Wnioskodawcy</w:t>
      </w:r>
      <w:r w:rsidRPr="00DD0067">
        <w:rPr>
          <w:rFonts w:ascii="Calibri" w:eastAsia="Calibri" w:hAnsi="Calibri" w:cs="Times New Roman"/>
          <w:b/>
          <w:noProof/>
          <w:color w:val="auto"/>
          <w:kern w:val="0"/>
          <w:sz w:val="22"/>
          <w:szCs w:val="22"/>
          <w:lang w:eastAsia="en-US"/>
        </w:rPr>
        <w:tab/>
      </w:r>
      <w:r w:rsidR="00933D8D">
        <w:rPr>
          <w:rFonts w:ascii="Calibri" w:eastAsia="Calibri" w:hAnsi="Calibri" w:cs="Times New Roman"/>
          <w:b/>
          <w:noProof/>
          <w:color w:val="auto"/>
          <w:kern w:val="0"/>
          <w:sz w:val="22"/>
          <w:szCs w:val="22"/>
          <w:lang w:eastAsia="en-US"/>
        </w:rPr>
        <w:t>5</w:t>
      </w:r>
    </w:p>
    <w:p w14:paraId="518AB014" w14:textId="770016FB" w:rsidR="00DD0067" w:rsidRPr="00DD0067" w:rsidRDefault="00DD0067" w:rsidP="00DD0067">
      <w:pPr>
        <w:tabs>
          <w:tab w:val="right" w:leader="dot" w:pos="9062"/>
        </w:tabs>
        <w:suppressAutoHyphens w:val="0"/>
        <w:spacing w:after="100"/>
        <w:rPr>
          <w:rFonts w:ascii="Calibri" w:hAnsi="Calibri" w:cs="Times New Roman"/>
          <w:noProof/>
          <w:color w:val="auto"/>
          <w:kern w:val="0"/>
          <w:sz w:val="22"/>
          <w:szCs w:val="22"/>
          <w:lang w:eastAsia="pl-PL"/>
        </w:rPr>
      </w:pPr>
      <w:r w:rsidRPr="00DD0067">
        <w:rPr>
          <w:rFonts w:ascii="Calibri" w:eastAsia="Calibri" w:hAnsi="Calibri" w:cs="Times New Roman"/>
          <w:noProof/>
          <w:color w:val="auto"/>
          <w:kern w:val="0"/>
          <w:sz w:val="22"/>
          <w:szCs w:val="22"/>
          <w:lang w:eastAsia="en-US"/>
        </w:rPr>
        <w:t>1. Identyfikacja potencjału Wnioskodawcy</w:t>
      </w:r>
      <w:r w:rsidRPr="00DD0067">
        <w:rPr>
          <w:rFonts w:ascii="Calibri" w:eastAsia="Calibri" w:hAnsi="Calibri" w:cs="Times New Roman"/>
          <w:noProof/>
          <w:color w:val="auto"/>
          <w:kern w:val="0"/>
          <w:sz w:val="22"/>
          <w:szCs w:val="22"/>
          <w:lang w:eastAsia="en-US"/>
        </w:rPr>
        <w:tab/>
      </w:r>
      <w:r w:rsidR="00933D8D">
        <w:rPr>
          <w:rFonts w:ascii="Calibri" w:eastAsia="Calibri" w:hAnsi="Calibri" w:cs="Times New Roman"/>
          <w:noProof/>
          <w:color w:val="auto"/>
          <w:kern w:val="0"/>
          <w:sz w:val="22"/>
          <w:szCs w:val="22"/>
          <w:lang w:eastAsia="en-US"/>
        </w:rPr>
        <w:t>5</w:t>
      </w:r>
    </w:p>
    <w:p w14:paraId="5091D8C4" w14:textId="0EAF41BE" w:rsidR="00DD0067" w:rsidRPr="00DD0067" w:rsidRDefault="00DD0067" w:rsidP="00DD0067">
      <w:pPr>
        <w:tabs>
          <w:tab w:val="right" w:leader="dot" w:pos="9062"/>
        </w:tabs>
        <w:suppressAutoHyphens w:val="0"/>
        <w:spacing w:after="100"/>
        <w:rPr>
          <w:rFonts w:ascii="Calibri" w:hAnsi="Calibri" w:cs="Times New Roman"/>
          <w:noProof/>
          <w:color w:val="auto"/>
          <w:kern w:val="0"/>
          <w:sz w:val="22"/>
          <w:szCs w:val="22"/>
          <w:lang w:eastAsia="pl-PL"/>
        </w:rPr>
      </w:pPr>
      <w:r w:rsidRPr="00DD0067">
        <w:rPr>
          <w:rFonts w:ascii="Calibri" w:eastAsia="Calibri" w:hAnsi="Calibri" w:cs="Arial"/>
          <w:noProof/>
          <w:color w:val="auto"/>
          <w:kern w:val="0"/>
          <w:sz w:val="22"/>
          <w:szCs w:val="22"/>
          <w:lang w:eastAsia="en-US"/>
        </w:rPr>
        <w:t>2. Planowane zatrudnienie</w:t>
      </w:r>
      <w:r w:rsidRPr="00DD0067">
        <w:rPr>
          <w:rFonts w:ascii="Calibri" w:eastAsia="Calibri" w:hAnsi="Calibri" w:cs="Times New Roman"/>
          <w:noProof/>
          <w:color w:val="auto"/>
          <w:kern w:val="0"/>
          <w:sz w:val="22"/>
          <w:szCs w:val="22"/>
          <w:lang w:eastAsia="en-US"/>
        </w:rPr>
        <w:tab/>
      </w:r>
      <w:r w:rsidR="00933D8D">
        <w:rPr>
          <w:rFonts w:ascii="Calibri" w:eastAsia="Calibri" w:hAnsi="Calibri" w:cs="Times New Roman"/>
          <w:noProof/>
          <w:color w:val="auto"/>
          <w:kern w:val="0"/>
          <w:sz w:val="22"/>
          <w:szCs w:val="22"/>
          <w:lang w:eastAsia="en-US"/>
        </w:rPr>
        <w:t>6</w:t>
      </w:r>
    </w:p>
    <w:p w14:paraId="0635A775" w14:textId="7479C90C" w:rsidR="00DD0067" w:rsidRPr="00DD0067" w:rsidRDefault="00DD0067" w:rsidP="00DD0067">
      <w:pPr>
        <w:tabs>
          <w:tab w:val="right" w:leader="dot" w:pos="9062"/>
        </w:tabs>
        <w:suppressAutoHyphens w:val="0"/>
        <w:spacing w:after="100"/>
        <w:rPr>
          <w:rFonts w:ascii="Calibri" w:hAnsi="Calibri" w:cs="Times New Roman"/>
          <w:noProof/>
          <w:color w:val="auto"/>
          <w:kern w:val="0"/>
          <w:sz w:val="22"/>
          <w:szCs w:val="22"/>
          <w:lang w:eastAsia="pl-PL"/>
        </w:rPr>
      </w:pPr>
      <w:r w:rsidRPr="00DD0067">
        <w:rPr>
          <w:rFonts w:ascii="Calibri" w:eastAsia="Calibri" w:hAnsi="Calibri" w:cs="Times New Roman"/>
          <w:noProof/>
          <w:color w:val="auto"/>
          <w:kern w:val="0"/>
          <w:sz w:val="22"/>
          <w:szCs w:val="22"/>
          <w:lang w:eastAsia="en-US"/>
        </w:rPr>
        <w:t xml:space="preserve">3. </w:t>
      </w:r>
      <w:r w:rsidRPr="00DD0067">
        <w:rPr>
          <w:rFonts w:ascii="Calibri" w:eastAsia="Calibri" w:hAnsi="Calibri" w:cs="Times"/>
          <w:noProof/>
          <w:color w:val="auto"/>
          <w:kern w:val="0"/>
          <w:sz w:val="22"/>
          <w:szCs w:val="22"/>
          <w:lang w:eastAsia="en-US"/>
        </w:rPr>
        <w:t>Przygotowanie do realizacji projektu i wykonanie działania</w:t>
      </w:r>
      <w:r w:rsidRPr="00DD0067">
        <w:rPr>
          <w:rFonts w:ascii="Calibri" w:eastAsia="Calibri" w:hAnsi="Calibri" w:cs="Times New Roman"/>
          <w:noProof/>
          <w:color w:val="auto"/>
          <w:kern w:val="0"/>
          <w:sz w:val="22"/>
          <w:szCs w:val="22"/>
          <w:lang w:eastAsia="en-US"/>
        </w:rPr>
        <w:tab/>
        <w:t>6</w:t>
      </w:r>
    </w:p>
    <w:p w14:paraId="5365D539" w14:textId="42B049F5" w:rsidR="00DD0067" w:rsidRPr="00DD0067" w:rsidRDefault="00DD0067" w:rsidP="00DD0067">
      <w:pPr>
        <w:tabs>
          <w:tab w:val="right" w:leader="dot" w:pos="9062"/>
        </w:tabs>
        <w:suppressAutoHyphens w:val="0"/>
        <w:spacing w:after="100"/>
        <w:rPr>
          <w:rFonts w:ascii="Calibri" w:hAnsi="Calibri" w:cs="Times New Roman"/>
          <w:noProof/>
          <w:color w:val="auto"/>
          <w:kern w:val="0"/>
          <w:sz w:val="22"/>
          <w:szCs w:val="22"/>
          <w:lang w:eastAsia="pl-PL"/>
        </w:rPr>
      </w:pPr>
      <w:r w:rsidRPr="00DD0067">
        <w:rPr>
          <w:rFonts w:ascii="Calibri" w:eastAsia="Calibri" w:hAnsi="Calibri" w:cs="Times New Roman"/>
          <w:b/>
          <w:noProof/>
          <w:color w:val="auto"/>
          <w:kern w:val="0"/>
          <w:sz w:val="22"/>
          <w:szCs w:val="22"/>
          <w:lang w:eastAsia="en-US"/>
        </w:rPr>
        <w:t>Kategoria III – Opłacalność i efektywność ekonomiczna przedsięwzięcia</w:t>
      </w:r>
      <w:r w:rsidRPr="00DD0067">
        <w:rPr>
          <w:rFonts w:ascii="Calibri" w:eastAsia="Calibri" w:hAnsi="Calibri" w:cs="Times New Roman"/>
          <w:b/>
          <w:noProof/>
          <w:color w:val="auto"/>
          <w:kern w:val="0"/>
          <w:sz w:val="22"/>
          <w:szCs w:val="22"/>
          <w:lang w:eastAsia="en-US"/>
        </w:rPr>
        <w:tab/>
      </w:r>
      <w:r w:rsidR="00933D8D">
        <w:rPr>
          <w:rFonts w:ascii="Calibri" w:eastAsia="Calibri" w:hAnsi="Calibri" w:cs="Times New Roman"/>
          <w:b/>
          <w:noProof/>
          <w:color w:val="auto"/>
          <w:kern w:val="0"/>
          <w:sz w:val="22"/>
          <w:szCs w:val="22"/>
          <w:lang w:eastAsia="en-US"/>
        </w:rPr>
        <w:t>8</w:t>
      </w:r>
    </w:p>
    <w:p w14:paraId="04B1BB82" w14:textId="3E05EEEA" w:rsidR="00DD0067" w:rsidRPr="00DD0067" w:rsidRDefault="00DD0067" w:rsidP="00DD0067">
      <w:pPr>
        <w:tabs>
          <w:tab w:val="right" w:leader="dot" w:pos="9062"/>
        </w:tabs>
        <w:suppressAutoHyphens w:val="0"/>
        <w:spacing w:after="100"/>
        <w:rPr>
          <w:rFonts w:ascii="Calibri" w:hAnsi="Calibri" w:cs="Times New Roman"/>
          <w:noProof/>
          <w:color w:val="auto"/>
          <w:kern w:val="0"/>
          <w:sz w:val="22"/>
          <w:szCs w:val="22"/>
          <w:lang w:eastAsia="pl-PL"/>
        </w:rPr>
      </w:pPr>
      <w:r w:rsidRPr="00DD0067">
        <w:rPr>
          <w:rFonts w:ascii="Calibri" w:eastAsia="Calibri" w:hAnsi="Calibri" w:cs="Times New Roman"/>
          <w:noProof/>
          <w:color w:val="auto"/>
          <w:kern w:val="0"/>
          <w:sz w:val="22"/>
          <w:szCs w:val="22"/>
          <w:lang w:eastAsia="en-US"/>
        </w:rPr>
        <w:t>1. Przewidywane wydatki wraz z uzasadnieniem pod względem ekonomiczno-finansowym</w:t>
      </w:r>
      <w:r w:rsidRPr="00DD0067">
        <w:rPr>
          <w:rFonts w:ascii="Calibri" w:eastAsia="Calibri" w:hAnsi="Calibri" w:cs="Times New Roman"/>
          <w:noProof/>
          <w:color w:val="auto"/>
          <w:kern w:val="0"/>
          <w:sz w:val="22"/>
          <w:szCs w:val="22"/>
          <w:lang w:eastAsia="en-US"/>
        </w:rPr>
        <w:tab/>
      </w:r>
      <w:r w:rsidR="00933D8D">
        <w:rPr>
          <w:rFonts w:ascii="Calibri" w:eastAsia="Calibri" w:hAnsi="Calibri" w:cs="Times New Roman"/>
          <w:noProof/>
          <w:color w:val="auto"/>
          <w:kern w:val="0"/>
          <w:sz w:val="22"/>
          <w:szCs w:val="22"/>
          <w:lang w:eastAsia="en-US"/>
        </w:rPr>
        <w:t>8</w:t>
      </w:r>
    </w:p>
    <w:p w14:paraId="31732EDD" w14:textId="6F199C39" w:rsidR="00DD0067" w:rsidRPr="00DD0067" w:rsidRDefault="00DD0067" w:rsidP="00DD0067">
      <w:pPr>
        <w:tabs>
          <w:tab w:val="right" w:leader="dot" w:pos="9062"/>
        </w:tabs>
        <w:suppressAutoHyphens w:val="0"/>
        <w:spacing w:after="100"/>
        <w:rPr>
          <w:rFonts w:ascii="Calibri" w:hAnsi="Calibri" w:cs="Times New Roman"/>
          <w:noProof/>
          <w:color w:val="auto"/>
          <w:kern w:val="0"/>
          <w:sz w:val="22"/>
          <w:szCs w:val="22"/>
          <w:lang w:eastAsia="pl-PL"/>
        </w:rPr>
      </w:pPr>
      <w:r w:rsidRPr="00DD0067">
        <w:rPr>
          <w:rFonts w:ascii="Calibri" w:eastAsia="Calibri" w:hAnsi="Calibri" w:cs="Times New Roman"/>
          <w:noProof/>
          <w:color w:val="auto"/>
          <w:kern w:val="0"/>
          <w:sz w:val="22"/>
          <w:szCs w:val="22"/>
          <w:lang w:eastAsia="en-US"/>
        </w:rPr>
        <w:t>2. Wykonalność ekonomiczno-finansowa</w:t>
      </w:r>
      <w:r w:rsidRPr="00DD0067">
        <w:rPr>
          <w:rFonts w:ascii="Calibri" w:eastAsia="Calibri" w:hAnsi="Calibri" w:cs="Times New Roman"/>
          <w:noProof/>
          <w:color w:val="auto"/>
          <w:kern w:val="0"/>
          <w:sz w:val="22"/>
          <w:szCs w:val="22"/>
          <w:lang w:eastAsia="en-US"/>
        </w:rPr>
        <w:tab/>
      </w:r>
      <w:r w:rsidR="00933D8D">
        <w:rPr>
          <w:rFonts w:ascii="Calibri" w:eastAsia="Calibri" w:hAnsi="Calibri" w:cs="Times New Roman"/>
          <w:noProof/>
          <w:color w:val="auto"/>
          <w:kern w:val="0"/>
          <w:sz w:val="22"/>
          <w:szCs w:val="22"/>
          <w:lang w:eastAsia="en-US"/>
        </w:rPr>
        <w:t>11</w:t>
      </w:r>
    </w:p>
    <w:p w14:paraId="2AD99673" w14:textId="58EE9DF0" w:rsidR="00DD0067" w:rsidRPr="00DD0067" w:rsidRDefault="00DD0067" w:rsidP="00DD0067">
      <w:pPr>
        <w:tabs>
          <w:tab w:val="right" w:leader="dot" w:pos="9062"/>
        </w:tabs>
        <w:suppressAutoHyphens w:val="0"/>
        <w:spacing w:after="100"/>
        <w:rPr>
          <w:rFonts w:ascii="Calibri" w:hAnsi="Calibri" w:cs="Times New Roman"/>
          <w:noProof/>
          <w:color w:val="auto"/>
          <w:kern w:val="0"/>
          <w:sz w:val="22"/>
          <w:szCs w:val="22"/>
          <w:lang w:eastAsia="pl-PL"/>
        </w:rPr>
      </w:pPr>
      <w:r w:rsidRPr="00DD0067">
        <w:rPr>
          <w:rFonts w:ascii="Calibri" w:eastAsia="Calibri" w:hAnsi="Calibri" w:cs="Times New Roman"/>
          <w:noProof/>
          <w:color w:val="auto"/>
          <w:kern w:val="0"/>
          <w:sz w:val="22"/>
          <w:szCs w:val="22"/>
          <w:lang w:eastAsia="en-US"/>
        </w:rPr>
        <w:t>3. Prognoza finansowa</w:t>
      </w:r>
      <w:r w:rsidRPr="00DD0067">
        <w:rPr>
          <w:rFonts w:ascii="Calibri" w:eastAsia="Calibri" w:hAnsi="Calibri" w:cs="Times New Roman"/>
          <w:noProof/>
          <w:color w:val="auto"/>
          <w:kern w:val="0"/>
          <w:sz w:val="22"/>
          <w:szCs w:val="22"/>
          <w:lang w:eastAsia="en-US"/>
        </w:rPr>
        <w:tab/>
      </w:r>
      <w:r w:rsidR="00933D8D">
        <w:rPr>
          <w:rFonts w:ascii="Calibri" w:eastAsia="Calibri" w:hAnsi="Calibri" w:cs="Times New Roman"/>
          <w:noProof/>
          <w:color w:val="auto"/>
          <w:kern w:val="0"/>
          <w:sz w:val="22"/>
          <w:szCs w:val="22"/>
          <w:lang w:eastAsia="en-US"/>
        </w:rPr>
        <w:t>12</w:t>
      </w:r>
    </w:p>
    <w:p w14:paraId="786D7C29" w14:textId="77777777" w:rsidR="00DD0067" w:rsidRPr="00DD0067" w:rsidRDefault="00DD0067" w:rsidP="00DD0067">
      <w:pPr>
        <w:suppressAutoHyphens w:val="0"/>
        <w:spacing w:after="200"/>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fldChar w:fldCharType="end"/>
      </w:r>
    </w:p>
    <w:p w14:paraId="1B412E8D" w14:textId="77777777" w:rsidR="00DD0067" w:rsidRPr="00DD0067" w:rsidRDefault="00DD0067" w:rsidP="00DD0067">
      <w:pPr>
        <w:suppressAutoHyphens w:val="0"/>
        <w:spacing w:after="200" w:line="240" w:lineRule="auto"/>
        <w:rPr>
          <w:rFonts w:ascii="Calibri" w:hAnsi="Calibri" w:cs="Times New Roman"/>
          <w:b/>
          <w:bCs/>
          <w:color w:val="auto"/>
          <w:kern w:val="0"/>
          <w:sz w:val="22"/>
          <w:szCs w:val="22"/>
          <w:lang w:eastAsia="en-US"/>
        </w:rPr>
      </w:pPr>
      <w:r w:rsidRPr="00DD0067">
        <w:rPr>
          <w:rFonts w:ascii="Calibri" w:eastAsia="Calibri" w:hAnsi="Calibri" w:cs="Times New Roman"/>
          <w:b/>
          <w:color w:val="auto"/>
          <w:kern w:val="0"/>
          <w:sz w:val="22"/>
          <w:szCs w:val="22"/>
          <w:lang w:eastAsia="en-US"/>
        </w:rPr>
        <w:t>Wnioskodawca musi wypełnić wszystkie pola w biznesplanie. Jeśli jakieś pytanie/polecenie go nie dotyczy, musi wpisać „nie dotyczy”. Pozostawienie pustych pól w dokumencie skutkować będzie odrzuceniem wniosku o przyznanie środków finansowych na rozwój przedsiębiorczości.</w:t>
      </w:r>
    </w:p>
    <w:p w14:paraId="2EA3A23A" w14:textId="77777777" w:rsidR="00DD0067" w:rsidRPr="00DD0067" w:rsidRDefault="00DD0067" w:rsidP="00DD0067">
      <w:pPr>
        <w:suppressAutoHyphens w:val="0"/>
        <w:spacing w:after="200" w:line="240" w:lineRule="auto"/>
        <w:jc w:val="center"/>
        <w:rPr>
          <w:rFonts w:ascii="Calibri" w:hAnsi="Calibri" w:cs="Times New Roman"/>
          <w:b/>
          <w:bCs/>
          <w:color w:val="auto"/>
          <w:kern w:val="0"/>
          <w:sz w:val="22"/>
          <w:szCs w:val="22"/>
          <w:lang w:eastAsia="en-US"/>
        </w:rPr>
      </w:pPr>
    </w:p>
    <w:p w14:paraId="0D5047F5" w14:textId="77777777" w:rsidR="00DD0067" w:rsidRDefault="00DD0067" w:rsidP="00DD0067">
      <w:pPr>
        <w:suppressAutoHyphens w:val="0"/>
        <w:spacing w:after="200" w:line="240" w:lineRule="auto"/>
        <w:jc w:val="center"/>
        <w:rPr>
          <w:rFonts w:ascii="Calibri" w:hAnsi="Calibri" w:cs="Times New Roman"/>
          <w:b/>
          <w:bCs/>
          <w:color w:val="auto"/>
          <w:kern w:val="0"/>
          <w:sz w:val="22"/>
          <w:szCs w:val="22"/>
          <w:lang w:eastAsia="en-US"/>
        </w:rPr>
      </w:pPr>
    </w:p>
    <w:p w14:paraId="0404F891" w14:textId="77777777" w:rsidR="00DD0067" w:rsidRDefault="00DD0067" w:rsidP="00DD0067">
      <w:pPr>
        <w:suppressAutoHyphens w:val="0"/>
        <w:spacing w:after="200" w:line="240" w:lineRule="auto"/>
        <w:jc w:val="center"/>
        <w:rPr>
          <w:rFonts w:ascii="Calibri" w:hAnsi="Calibri" w:cs="Times New Roman"/>
          <w:b/>
          <w:bCs/>
          <w:color w:val="auto"/>
          <w:kern w:val="0"/>
          <w:sz w:val="22"/>
          <w:szCs w:val="22"/>
          <w:lang w:eastAsia="en-US"/>
        </w:rPr>
      </w:pPr>
    </w:p>
    <w:p w14:paraId="6C15ACCA" w14:textId="77777777" w:rsidR="00DD0067" w:rsidRDefault="00DD0067" w:rsidP="00DD0067">
      <w:pPr>
        <w:suppressAutoHyphens w:val="0"/>
        <w:spacing w:after="200" w:line="240" w:lineRule="auto"/>
        <w:jc w:val="center"/>
        <w:rPr>
          <w:rFonts w:ascii="Calibri" w:hAnsi="Calibri" w:cs="Times New Roman"/>
          <w:b/>
          <w:bCs/>
          <w:color w:val="auto"/>
          <w:kern w:val="0"/>
          <w:sz w:val="22"/>
          <w:szCs w:val="22"/>
          <w:lang w:eastAsia="en-US"/>
        </w:rPr>
      </w:pPr>
    </w:p>
    <w:p w14:paraId="13989197" w14:textId="77777777" w:rsidR="00DD0067" w:rsidRDefault="00DD0067" w:rsidP="00DD0067">
      <w:pPr>
        <w:suppressAutoHyphens w:val="0"/>
        <w:spacing w:after="200" w:line="240" w:lineRule="auto"/>
        <w:jc w:val="center"/>
        <w:rPr>
          <w:rFonts w:ascii="Calibri" w:hAnsi="Calibri" w:cs="Times New Roman"/>
          <w:b/>
          <w:bCs/>
          <w:color w:val="auto"/>
          <w:kern w:val="0"/>
          <w:sz w:val="22"/>
          <w:szCs w:val="22"/>
          <w:lang w:eastAsia="en-US"/>
        </w:rPr>
      </w:pPr>
    </w:p>
    <w:p w14:paraId="56935E17" w14:textId="1692AA36" w:rsidR="00DD0067" w:rsidRPr="00DD0067" w:rsidRDefault="00DD0067" w:rsidP="00DD0067">
      <w:pPr>
        <w:suppressAutoHyphens w:val="0"/>
        <w:spacing w:after="200" w:line="240" w:lineRule="auto"/>
        <w:jc w:val="center"/>
        <w:rPr>
          <w:rFonts w:ascii="Calibri" w:eastAsia="Calibri" w:hAnsi="Calibri" w:cs="Times New Roman"/>
          <w:b/>
          <w:color w:val="auto"/>
          <w:kern w:val="0"/>
          <w:sz w:val="22"/>
          <w:szCs w:val="22"/>
          <w:lang w:eastAsia="en-US"/>
        </w:rPr>
      </w:pPr>
      <w:r w:rsidRPr="00DD0067">
        <w:rPr>
          <w:rFonts w:ascii="Calibri" w:hAnsi="Calibri" w:cs="Times New Roman"/>
          <w:b/>
          <w:bCs/>
          <w:color w:val="auto"/>
          <w:kern w:val="0"/>
          <w:sz w:val="22"/>
          <w:szCs w:val="22"/>
          <w:lang w:eastAsia="en-US"/>
        </w:rPr>
        <w:lastRenderedPageBreak/>
        <w:t>Dane Wnioskodawcy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11"/>
      </w:tblGrid>
      <w:tr w:rsidR="00DD0067" w:rsidRPr="00DD0067" w14:paraId="44DE28C4" w14:textId="77777777" w:rsidTr="00DD0067">
        <w:trPr>
          <w:trHeight w:val="427"/>
        </w:trPr>
        <w:tc>
          <w:tcPr>
            <w:tcW w:w="9212" w:type="dxa"/>
            <w:gridSpan w:val="2"/>
            <w:shd w:val="pct20" w:color="auto" w:fill="auto"/>
            <w:vAlign w:val="center"/>
          </w:tcPr>
          <w:p w14:paraId="6E8D7C15"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Dane Wnioskodawcy</w:t>
            </w:r>
          </w:p>
        </w:tc>
      </w:tr>
      <w:tr w:rsidR="00DD0067" w:rsidRPr="00DD0067" w14:paraId="217C8802" w14:textId="77777777" w:rsidTr="00AC53BD">
        <w:trPr>
          <w:trHeight w:val="427"/>
        </w:trPr>
        <w:tc>
          <w:tcPr>
            <w:tcW w:w="4606" w:type="dxa"/>
            <w:shd w:val="pct20" w:color="auto" w:fill="auto"/>
            <w:vAlign w:val="center"/>
          </w:tcPr>
          <w:p w14:paraId="19CEB9DA"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color w:val="auto"/>
                <w:kern w:val="0"/>
                <w:sz w:val="22"/>
                <w:szCs w:val="22"/>
                <w:lang w:eastAsia="en-US"/>
              </w:rPr>
              <w:t>Nazwisko i imiona</w:t>
            </w:r>
          </w:p>
        </w:tc>
        <w:tc>
          <w:tcPr>
            <w:tcW w:w="4606" w:type="dxa"/>
            <w:shd w:val="clear" w:color="auto" w:fill="auto"/>
            <w:vAlign w:val="center"/>
          </w:tcPr>
          <w:p w14:paraId="2ABCA116"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71A9A92B" w14:textId="77777777" w:rsidTr="00AC53BD">
        <w:trPr>
          <w:trHeight w:val="425"/>
        </w:trPr>
        <w:tc>
          <w:tcPr>
            <w:tcW w:w="4606" w:type="dxa"/>
            <w:shd w:val="pct20" w:color="auto" w:fill="auto"/>
            <w:vAlign w:val="center"/>
          </w:tcPr>
          <w:p w14:paraId="417A855A"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color w:val="auto"/>
                <w:kern w:val="0"/>
                <w:sz w:val="22"/>
                <w:szCs w:val="22"/>
                <w:lang w:eastAsia="en-US"/>
              </w:rPr>
              <w:t>PESEL, miejsce urodzenia</w:t>
            </w:r>
          </w:p>
        </w:tc>
        <w:tc>
          <w:tcPr>
            <w:tcW w:w="4606" w:type="dxa"/>
            <w:shd w:val="clear" w:color="auto" w:fill="auto"/>
            <w:vAlign w:val="center"/>
          </w:tcPr>
          <w:p w14:paraId="145A9242"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6AF3279E" w14:textId="77777777" w:rsidTr="00AC53BD">
        <w:trPr>
          <w:trHeight w:val="425"/>
        </w:trPr>
        <w:tc>
          <w:tcPr>
            <w:tcW w:w="4606" w:type="dxa"/>
            <w:shd w:val="pct20" w:color="auto" w:fill="auto"/>
            <w:vAlign w:val="center"/>
          </w:tcPr>
          <w:p w14:paraId="14CBC37F"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color w:val="auto"/>
                <w:kern w:val="0"/>
                <w:sz w:val="22"/>
                <w:szCs w:val="22"/>
                <w:lang w:eastAsia="en-US"/>
              </w:rPr>
              <w:t>Miejsce zameldowania</w:t>
            </w:r>
          </w:p>
        </w:tc>
        <w:tc>
          <w:tcPr>
            <w:tcW w:w="4606" w:type="dxa"/>
            <w:shd w:val="clear" w:color="auto" w:fill="auto"/>
            <w:vAlign w:val="center"/>
          </w:tcPr>
          <w:p w14:paraId="68178FC3"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75D313B8" w14:textId="77777777" w:rsidTr="00AC53BD">
        <w:trPr>
          <w:trHeight w:val="431"/>
        </w:trPr>
        <w:tc>
          <w:tcPr>
            <w:tcW w:w="4606" w:type="dxa"/>
            <w:shd w:val="pct20" w:color="auto" w:fill="auto"/>
            <w:vAlign w:val="center"/>
          </w:tcPr>
          <w:p w14:paraId="0D43DB4D"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color w:val="auto"/>
                <w:kern w:val="0"/>
                <w:sz w:val="22"/>
                <w:szCs w:val="22"/>
                <w:lang w:eastAsia="en-US"/>
              </w:rPr>
              <w:t>Telefon</w:t>
            </w:r>
          </w:p>
        </w:tc>
        <w:tc>
          <w:tcPr>
            <w:tcW w:w="4606" w:type="dxa"/>
            <w:shd w:val="clear" w:color="auto" w:fill="auto"/>
            <w:vAlign w:val="center"/>
          </w:tcPr>
          <w:p w14:paraId="7F40D908"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5C7A873A" w14:textId="77777777" w:rsidTr="00AC53BD">
        <w:trPr>
          <w:trHeight w:val="428"/>
        </w:trPr>
        <w:tc>
          <w:tcPr>
            <w:tcW w:w="4606" w:type="dxa"/>
            <w:shd w:val="pct20" w:color="auto" w:fill="auto"/>
            <w:vAlign w:val="center"/>
          </w:tcPr>
          <w:p w14:paraId="3DA877F3"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color w:val="auto"/>
                <w:kern w:val="0"/>
                <w:sz w:val="22"/>
                <w:szCs w:val="22"/>
                <w:lang w:eastAsia="en-US"/>
              </w:rPr>
              <w:t>Adres poczty elektronicznej</w:t>
            </w:r>
          </w:p>
        </w:tc>
        <w:tc>
          <w:tcPr>
            <w:tcW w:w="4606" w:type="dxa"/>
            <w:shd w:val="clear" w:color="auto" w:fill="auto"/>
            <w:vAlign w:val="center"/>
          </w:tcPr>
          <w:p w14:paraId="030E73BB"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4B01C066" w14:textId="77777777" w:rsidTr="00AC53BD">
        <w:trPr>
          <w:trHeight w:val="428"/>
        </w:trPr>
        <w:tc>
          <w:tcPr>
            <w:tcW w:w="4606" w:type="dxa"/>
            <w:shd w:val="pct20" w:color="auto" w:fill="auto"/>
            <w:vAlign w:val="center"/>
          </w:tcPr>
          <w:p w14:paraId="63A2A20C"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color w:val="auto"/>
                <w:kern w:val="0"/>
                <w:sz w:val="22"/>
                <w:szCs w:val="22"/>
                <w:lang w:eastAsia="en-US"/>
              </w:rPr>
              <w:t>Adres do korespondencji</w:t>
            </w:r>
          </w:p>
        </w:tc>
        <w:tc>
          <w:tcPr>
            <w:tcW w:w="4606" w:type="dxa"/>
            <w:shd w:val="clear" w:color="auto" w:fill="auto"/>
            <w:vAlign w:val="center"/>
          </w:tcPr>
          <w:p w14:paraId="712F9F5E"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1253A8B1" w14:textId="77777777" w:rsidTr="00DD0067">
        <w:trPr>
          <w:trHeight w:val="505"/>
        </w:trPr>
        <w:tc>
          <w:tcPr>
            <w:tcW w:w="9212" w:type="dxa"/>
            <w:gridSpan w:val="2"/>
            <w:tcBorders>
              <w:bottom w:val="single" w:sz="4" w:space="0" w:color="auto"/>
            </w:tcBorders>
            <w:shd w:val="pct20" w:color="auto" w:fill="auto"/>
            <w:vAlign w:val="center"/>
          </w:tcPr>
          <w:p w14:paraId="1D3EEE96"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Charakterystyka działalności przedsiębiorstwa</w:t>
            </w:r>
          </w:p>
        </w:tc>
      </w:tr>
      <w:tr w:rsidR="00DD0067" w:rsidRPr="00DD0067" w14:paraId="4AEA71B4" w14:textId="77777777" w:rsidTr="00DD0067">
        <w:trPr>
          <w:trHeight w:val="414"/>
        </w:trPr>
        <w:tc>
          <w:tcPr>
            <w:tcW w:w="9212" w:type="dxa"/>
            <w:gridSpan w:val="2"/>
            <w:shd w:val="pct20" w:color="auto" w:fill="auto"/>
          </w:tcPr>
          <w:p w14:paraId="2E7B4A9F" w14:textId="77777777" w:rsidR="00DD0067" w:rsidRPr="00DD0067" w:rsidRDefault="00DD0067" w:rsidP="00DD0067">
            <w:pPr>
              <w:suppressAutoHyphens w:val="0"/>
              <w:spacing w:after="0" w:line="240" w:lineRule="auto"/>
              <w:jc w:val="both"/>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Proszę zaprezentować w skrócie przedsiębiorstwo, zakres działalności, rodzaj wytwarzanych produktów/świadczonych usług.</w:t>
            </w:r>
          </w:p>
        </w:tc>
      </w:tr>
      <w:tr w:rsidR="00DD0067" w:rsidRPr="00DD0067" w14:paraId="7CEF58B3" w14:textId="77777777" w:rsidTr="00DD0067">
        <w:trPr>
          <w:trHeight w:val="620"/>
        </w:trPr>
        <w:tc>
          <w:tcPr>
            <w:tcW w:w="4606" w:type="dxa"/>
            <w:shd w:val="pct20" w:color="auto" w:fill="auto"/>
            <w:vAlign w:val="center"/>
          </w:tcPr>
          <w:p w14:paraId="1F18EC3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Nazwa przedsiębiorcy</w:t>
            </w:r>
          </w:p>
        </w:tc>
        <w:tc>
          <w:tcPr>
            <w:tcW w:w="4606" w:type="dxa"/>
          </w:tcPr>
          <w:p w14:paraId="1A2AF46A"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0F12B0A9" w14:textId="77777777" w:rsidTr="00DD0067">
        <w:trPr>
          <w:trHeight w:val="620"/>
        </w:trPr>
        <w:tc>
          <w:tcPr>
            <w:tcW w:w="4606" w:type="dxa"/>
            <w:shd w:val="pct20" w:color="auto" w:fill="auto"/>
            <w:vAlign w:val="center"/>
          </w:tcPr>
          <w:p w14:paraId="052AD53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Pełna nazwa przedsięwzięcia</w:t>
            </w:r>
          </w:p>
        </w:tc>
        <w:tc>
          <w:tcPr>
            <w:tcW w:w="4606" w:type="dxa"/>
          </w:tcPr>
          <w:p w14:paraId="5741B6E7"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4D74312F" w14:textId="77777777" w:rsidTr="00DD0067">
        <w:trPr>
          <w:trHeight w:val="620"/>
        </w:trPr>
        <w:tc>
          <w:tcPr>
            <w:tcW w:w="4606" w:type="dxa"/>
            <w:shd w:val="pct20" w:color="auto" w:fill="auto"/>
            <w:vAlign w:val="center"/>
          </w:tcPr>
          <w:p w14:paraId="5B0FF6B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Adres wykonywania działalności gospodarczej oraz numer telefonu</w:t>
            </w:r>
          </w:p>
        </w:tc>
        <w:tc>
          <w:tcPr>
            <w:tcW w:w="4606" w:type="dxa"/>
          </w:tcPr>
          <w:p w14:paraId="0E78DAF2"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3E34BFB7" w14:textId="77777777" w:rsidTr="00DD0067">
        <w:trPr>
          <w:trHeight w:val="699"/>
        </w:trPr>
        <w:tc>
          <w:tcPr>
            <w:tcW w:w="4606" w:type="dxa"/>
            <w:shd w:val="pct20" w:color="auto" w:fill="auto"/>
            <w:vAlign w:val="center"/>
          </w:tcPr>
          <w:p w14:paraId="7D8FA58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 xml:space="preserve">Planowana data rozpoczęcia działalności </w:t>
            </w:r>
            <w:r w:rsidRPr="00DD0067">
              <w:rPr>
                <w:rFonts w:ascii="Calibri" w:eastAsia="Calibri" w:hAnsi="Calibri" w:cs="Times New Roman"/>
                <w:color w:val="auto"/>
                <w:kern w:val="0"/>
                <w:sz w:val="22"/>
                <w:szCs w:val="22"/>
                <w:lang w:eastAsia="en-US"/>
              </w:rPr>
              <w:br/>
              <w:t>i zakończenia realizacji przedsięwzięcia</w:t>
            </w:r>
          </w:p>
        </w:tc>
        <w:tc>
          <w:tcPr>
            <w:tcW w:w="4606" w:type="dxa"/>
          </w:tcPr>
          <w:p w14:paraId="0ACEE506"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527AB347" w14:textId="77777777" w:rsidTr="00DD0067">
        <w:trPr>
          <w:trHeight w:val="695"/>
        </w:trPr>
        <w:tc>
          <w:tcPr>
            <w:tcW w:w="4606" w:type="dxa"/>
            <w:shd w:val="pct20" w:color="auto" w:fill="auto"/>
            <w:vAlign w:val="center"/>
          </w:tcPr>
          <w:p w14:paraId="08ABB39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Przedmiot i zakres przedsięwzięcia</w:t>
            </w:r>
            <w:r w:rsidRPr="00DD0067" w:rsidDel="00152A70">
              <w:rPr>
                <w:rFonts w:ascii="Calibri" w:eastAsia="Calibri" w:hAnsi="Calibri" w:cs="Times New Roman"/>
                <w:color w:val="auto"/>
                <w:kern w:val="0"/>
                <w:sz w:val="22"/>
                <w:szCs w:val="22"/>
                <w:lang w:eastAsia="en-US"/>
              </w:rPr>
              <w:t xml:space="preserve"> </w:t>
            </w:r>
            <w:r w:rsidRPr="00DD0067">
              <w:rPr>
                <w:rFonts w:ascii="Calibri" w:eastAsia="Calibri" w:hAnsi="Calibri" w:cs="Times New Roman"/>
                <w:color w:val="auto"/>
                <w:kern w:val="0"/>
                <w:sz w:val="22"/>
                <w:szCs w:val="22"/>
                <w:lang w:eastAsia="en-US"/>
              </w:rPr>
              <w:t>/zgodnie              z PKD/</w:t>
            </w:r>
          </w:p>
        </w:tc>
        <w:tc>
          <w:tcPr>
            <w:tcW w:w="4606" w:type="dxa"/>
          </w:tcPr>
          <w:p w14:paraId="3E154EBE"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1B15BC1B" w14:textId="77777777" w:rsidTr="00DD0067">
        <w:trPr>
          <w:trHeight w:val="706"/>
        </w:trPr>
        <w:tc>
          <w:tcPr>
            <w:tcW w:w="4606" w:type="dxa"/>
            <w:shd w:val="pct20" w:color="auto" w:fill="auto"/>
            <w:vAlign w:val="center"/>
          </w:tcPr>
          <w:p w14:paraId="483C85F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Forma prawna przedsięwzięcia</w:t>
            </w:r>
          </w:p>
        </w:tc>
        <w:tc>
          <w:tcPr>
            <w:tcW w:w="4606" w:type="dxa"/>
          </w:tcPr>
          <w:p w14:paraId="54ECCA32"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0E166B4D" w14:textId="77777777" w:rsidTr="00DD0067">
        <w:trPr>
          <w:trHeight w:val="833"/>
        </w:trPr>
        <w:tc>
          <w:tcPr>
            <w:tcW w:w="4606" w:type="dxa"/>
            <w:shd w:val="pct20" w:color="auto" w:fill="auto"/>
            <w:vAlign w:val="center"/>
          </w:tcPr>
          <w:p w14:paraId="2BDE066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Miejsce wykonywania przedsięwzięcia</w:t>
            </w:r>
          </w:p>
        </w:tc>
        <w:tc>
          <w:tcPr>
            <w:tcW w:w="4606" w:type="dxa"/>
          </w:tcPr>
          <w:p w14:paraId="7FA8E998"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5CDD06AB" w14:textId="77777777" w:rsidTr="00DD0067">
        <w:trPr>
          <w:trHeight w:val="833"/>
        </w:trPr>
        <w:tc>
          <w:tcPr>
            <w:tcW w:w="4606" w:type="dxa"/>
            <w:shd w:val="pct20" w:color="auto" w:fill="auto"/>
            <w:vAlign w:val="center"/>
          </w:tcPr>
          <w:p w14:paraId="0D1F1ED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Forma rozliczeń z Urzędem Skarbowym (książka przychodów i rozchodów, ryczałt, księgi rachunkowe)</w:t>
            </w:r>
          </w:p>
        </w:tc>
        <w:tc>
          <w:tcPr>
            <w:tcW w:w="4606" w:type="dxa"/>
          </w:tcPr>
          <w:p w14:paraId="7DEF354F"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6046865D" w14:textId="77777777" w:rsidTr="00DD0067">
        <w:trPr>
          <w:trHeight w:val="839"/>
        </w:trPr>
        <w:tc>
          <w:tcPr>
            <w:tcW w:w="4606" w:type="dxa"/>
            <w:shd w:val="pct20" w:color="auto" w:fill="auto"/>
            <w:vAlign w:val="center"/>
          </w:tcPr>
          <w:p w14:paraId="2655A86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Wysokość łącznej kwoty wnioskowanych środków na rozwój przedsiębiorczości</w:t>
            </w:r>
          </w:p>
        </w:tc>
        <w:tc>
          <w:tcPr>
            <w:tcW w:w="4606" w:type="dxa"/>
          </w:tcPr>
          <w:p w14:paraId="3F2A9943"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139AAD30" w14:textId="77777777" w:rsidTr="00DD0067">
        <w:trPr>
          <w:trHeight w:val="839"/>
        </w:trPr>
        <w:tc>
          <w:tcPr>
            <w:tcW w:w="4606" w:type="dxa"/>
            <w:shd w:val="pct20" w:color="auto" w:fill="auto"/>
            <w:vAlign w:val="center"/>
          </w:tcPr>
          <w:p w14:paraId="0C9D94A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Wartość przedsięwzięcia</w:t>
            </w:r>
          </w:p>
        </w:tc>
        <w:tc>
          <w:tcPr>
            <w:tcW w:w="4606" w:type="dxa"/>
          </w:tcPr>
          <w:p w14:paraId="145B74C0"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105458ED" w14:textId="77777777" w:rsidTr="00DD0067">
        <w:trPr>
          <w:trHeight w:val="839"/>
        </w:trPr>
        <w:tc>
          <w:tcPr>
            <w:tcW w:w="4606" w:type="dxa"/>
            <w:shd w:val="pct20" w:color="auto" w:fill="auto"/>
            <w:vAlign w:val="center"/>
          </w:tcPr>
          <w:p w14:paraId="2FF2D03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Źródła finansowania przedsięwzięcia</w:t>
            </w:r>
          </w:p>
        </w:tc>
        <w:tc>
          <w:tcPr>
            <w:tcW w:w="4606" w:type="dxa"/>
          </w:tcPr>
          <w:p w14:paraId="1129EC21"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bl>
    <w:p w14:paraId="0EE432A6"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 Proszę wpisać właściwe.</w:t>
      </w:r>
    </w:p>
    <w:p w14:paraId="6377C6C5" w14:textId="77777777" w:rsidR="00DD0067" w:rsidRPr="00DD0067" w:rsidRDefault="00DD0067" w:rsidP="00DD0067">
      <w:pPr>
        <w:keepNext/>
        <w:keepLines/>
        <w:suppressAutoHyphens w:val="0"/>
        <w:spacing w:before="480" w:after="0"/>
        <w:jc w:val="center"/>
        <w:outlineLvl w:val="0"/>
        <w:rPr>
          <w:rFonts w:ascii="Calibri" w:hAnsi="Calibri" w:cs="Times New Roman"/>
          <w:bCs/>
          <w:color w:val="auto"/>
          <w:kern w:val="0"/>
          <w:sz w:val="22"/>
          <w:szCs w:val="22"/>
          <w:lang w:eastAsia="en-US"/>
        </w:rPr>
      </w:pPr>
      <w:r w:rsidRPr="00DD0067">
        <w:rPr>
          <w:rFonts w:ascii="Calibri" w:hAnsi="Calibri" w:cs="Times New Roman"/>
          <w:b/>
          <w:bCs/>
          <w:color w:val="auto"/>
          <w:kern w:val="0"/>
          <w:sz w:val="22"/>
          <w:szCs w:val="22"/>
          <w:lang w:eastAsia="en-US"/>
        </w:rPr>
        <w:lastRenderedPageBreak/>
        <w:t>Kategoria I – Pomysł na biznes – analiza marketingowa</w:t>
      </w:r>
    </w:p>
    <w:p w14:paraId="051163D0" w14:textId="77777777" w:rsidR="00DD0067" w:rsidRPr="00DD0067" w:rsidRDefault="00DD0067" w:rsidP="00DD0067">
      <w:pPr>
        <w:keepNext/>
        <w:keepLines/>
        <w:suppressAutoHyphens w:val="0"/>
        <w:spacing w:before="200" w:after="0"/>
        <w:outlineLvl w:val="1"/>
        <w:rPr>
          <w:rFonts w:ascii="Calibri" w:hAnsi="Calibri" w:cs="Times New Roman"/>
          <w:bCs/>
          <w:color w:val="auto"/>
          <w:kern w:val="0"/>
          <w:sz w:val="22"/>
          <w:szCs w:val="22"/>
          <w:lang w:eastAsia="en-US"/>
        </w:rPr>
      </w:pPr>
      <w:r w:rsidRPr="00DD0067">
        <w:rPr>
          <w:rFonts w:ascii="Calibri" w:hAnsi="Calibri" w:cs="Times New Roman"/>
          <w:b/>
          <w:bCs/>
          <w:color w:val="auto"/>
          <w:kern w:val="0"/>
          <w:sz w:val="22"/>
          <w:szCs w:val="22"/>
          <w:lang w:eastAsia="en-US"/>
        </w:rPr>
        <w:t>1. Opis produktu/usługi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6694"/>
      </w:tblGrid>
      <w:tr w:rsidR="00DD0067" w:rsidRPr="00DD0067" w14:paraId="2B65C8D7" w14:textId="77777777" w:rsidTr="00DD0067">
        <w:tc>
          <w:tcPr>
            <w:tcW w:w="9212" w:type="dxa"/>
            <w:gridSpan w:val="2"/>
            <w:shd w:val="pct20" w:color="auto" w:fill="auto"/>
            <w:vAlign w:val="center"/>
          </w:tcPr>
          <w:p w14:paraId="072ED9CA"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Charakterystyka produktu/usługi</w:t>
            </w:r>
          </w:p>
        </w:tc>
      </w:tr>
      <w:tr w:rsidR="00DD0067" w:rsidRPr="00DD0067" w14:paraId="57592376" w14:textId="77777777" w:rsidTr="00DD0067">
        <w:trPr>
          <w:trHeight w:val="1446"/>
        </w:trPr>
        <w:tc>
          <w:tcPr>
            <w:tcW w:w="2376" w:type="dxa"/>
            <w:shd w:val="pct20" w:color="auto" w:fill="auto"/>
            <w:vAlign w:val="center"/>
          </w:tcPr>
          <w:p w14:paraId="7AD6AB4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Charakterystyka produktu/usługi</w:t>
            </w:r>
          </w:p>
        </w:tc>
        <w:tc>
          <w:tcPr>
            <w:tcW w:w="6836" w:type="dxa"/>
          </w:tcPr>
          <w:p w14:paraId="1874E3F0"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337D38CA" w14:textId="77777777" w:rsidTr="00DD0067">
        <w:trPr>
          <w:trHeight w:val="1548"/>
        </w:trPr>
        <w:tc>
          <w:tcPr>
            <w:tcW w:w="2376" w:type="dxa"/>
            <w:shd w:val="pct20" w:color="auto" w:fill="auto"/>
            <w:vAlign w:val="center"/>
          </w:tcPr>
          <w:p w14:paraId="11B2455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Proszę podać w jaki sposób produkt różni się od produktów/usług konkurencji ? Czy będzie to nowy produkt na rynku ?</w:t>
            </w:r>
          </w:p>
        </w:tc>
        <w:tc>
          <w:tcPr>
            <w:tcW w:w="6836" w:type="dxa"/>
          </w:tcPr>
          <w:p w14:paraId="7F1A6AB9"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1E25758E" w14:textId="77777777" w:rsidTr="00DD0067">
        <w:trPr>
          <w:trHeight w:val="1548"/>
        </w:trPr>
        <w:tc>
          <w:tcPr>
            <w:tcW w:w="2376" w:type="dxa"/>
            <w:shd w:val="pct20" w:color="auto" w:fill="auto"/>
            <w:vAlign w:val="center"/>
          </w:tcPr>
          <w:p w14:paraId="65F8615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Na czym polega przewaga rynkowa produktu oferowanego przez wnioskodawcę? Dlaczego klienci zainteresowani będą tym właśnie produktem/usługą?</w:t>
            </w:r>
          </w:p>
        </w:tc>
        <w:tc>
          <w:tcPr>
            <w:tcW w:w="6836" w:type="dxa"/>
          </w:tcPr>
          <w:p w14:paraId="04BB3D25"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bl>
    <w:p w14:paraId="1E1B9C82" w14:textId="77777777" w:rsidR="00DD0067" w:rsidRPr="00DD0067" w:rsidRDefault="00DD0067" w:rsidP="00DD0067">
      <w:pPr>
        <w:keepNext/>
        <w:keepLines/>
        <w:suppressAutoHyphens w:val="0"/>
        <w:spacing w:before="200" w:after="0"/>
        <w:outlineLvl w:val="1"/>
        <w:rPr>
          <w:rFonts w:ascii="Calibri" w:hAnsi="Calibri" w:cs="Times New Roman"/>
          <w:b/>
          <w:bCs/>
          <w:color w:val="auto"/>
          <w:kern w:val="0"/>
          <w:sz w:val="22"/>
          <w:szCs w:val="22"/>
          <w:lang w:eastAsia="en-US"/>
        </w:rPr>
      </w:pPr>
      <w:r w:rsidRPr="00DD0067">
        <w:rPr>
          <w:rFonts w:ascii="Calibri" w:hAnsi="Calibri" w:cs="Times New Roman"/>
          <w:b/>
          <w:bCs/>
          <w:color w:val="auto"/>
          <w:kern w:val="0"/>
          <w:sz w:val="22"/>
          <w:szCs w:val="22"/>
          <w:lang w:eastAsia="en-US"/>
        </w:rPr>
        <w:t>2. Charakterystyka klientów i rynku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6703"/>
      </w:tblGrid>
      <w:tr w:rsidR="00DD0067" w:rsidRPr="00DD0067" w14:paraId="2909E018" w14:textId="77777777" w:rsidTr="00DD0067">
        <w:tc>
          <w:tcPr>
            <w:tcW w:w="9212" w:type="dxa"/>
            <w:gridSpan w:val="2"/>
            <w:shd w:val="pct20" w:color="auto" w:fill="auto"/>
          </w:tcPr>
          <w:p w14:paraId="244FEB7D"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A) Klienci</w:t>
            </w:r>
          </w:p>
        </w:tc>
      </w:tr>
      <w:tr w:rsidR="00DD0067" w:rsidRPr="00DD0067" w14:paraId="03BB4E8A" w14:textId="77777777" w:rsidTr="00DD0067">
        <w:trPr>
          <w:trHeight w:val="739"/>
        </w:trPr>
        <w:tc>
          <w:tcPr>
            <w:tcW w:w="9212" w:type="dxa"/>
            <w:gridSpan w:val="2"/>
            <w:shd w:val="pct20" w:color="auto" w:fill="auto"/>
          </w:tcPr>
          <w:p w14:paraId="7AE6CFB5" w14:textId="77777777" w:rsidR="00DD0067" w:rsidRPr="00DD0067" w:rsidRDefault="00DD0067" w:rsidP="00DD0067">
            <w:pPr>
              <w:suppressAutoHyphens w:val="0"/>
              <w:spacing w:after="0" w:line="240" w:lineRule="auto"/>
              <w:jc w:val="both"/>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Proszę opisać klientów, do których skierowany jest produkt lub usługa, w jaki sposób zostali wybrani, czy firma nastawia się na klienta masowego, a może będzie tylko kilku większych odbiorców produktów/usług. Proszę udowodnić, że w każdym wybranym przez siebie przypadku taki rynek daje najlepsze z ekonomicznego punktu widzenia możliwości zbytu.</w:t>
            </w:r>
          </w:p>
        </w:tc>
      </w:tr>
      <w:tr w:rsidR="00DD0067" w:rsidRPr="00DD0067" w14:paraId="5AFDC66C" w14:textId="77777777" w:rsidTr="00DD0067">
        <w:trPr>
          <w:trHeight w:val="1399"/>
        </w:trPr>
        <w:tc>
          <w:tcPr>
            <w:tcW w:w="2376" w:type="dxa"/>
            <w:shd w:val="pct20" w:color="auto" w:fill="auto"/>
            <w:vAlign w:val="center"/>
          </w:tcPr>
          <w:p w14:paraId="43C0BA4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Do kogo adresowana jest oferta? (Proszę              o możliwie precyzyjne określenie w oparciu            o czytelne kryteria)</w:t>
            </w:r>
          </w:p>
        </w:tc>
        <w:tc>
          <w:tcPr>
            <w:tcW w:w="6836" w:type="dxa"/>
          </w:tcPr>
          <w:p w14:paraId="53B828B0"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3405E90F" w14:textId="77777777" w:rsidTr="00DD0067">
        <w:trPr>
          <w:trHeight w:val="1261"/>
        </w:trPr>
        <w:tc>
          <w:tcPr>
            <w:tcW w:w="2376" w:type="dxa"/>
            <w:tcBorders>
              <w:bottom w:val="single" w:sz="4" w:space="0" w:color="auto"/>
            </w:tcBorders>
            <w:shd w:val="pct20" w:color="auto" w:fill="auto"/>
            <w:vAlign w:val="center"/>
          </w:tcPr>
          <w:p w14:paraId="54B1F8F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Jakie są oczekiwania klientów w stosunku            do oferowanego produktu? Czy najistotniejsza jest     dla nich niska cena, wysoka jakość czy też inne czynniki?</w:t>
            </w:r>
          </w:p>
        </w:tc>
        <w:tc>
          <w:tcPr>
            <w:tcW w:w="6836" w:type="dxa"/>
          </w:tcPr>
          <w:p w14:paraId="4AA84257"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bl>
    <w:p w14:paraId="61CABC0A"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6701"/>
      </w:tblGrid>
      <w:tr w:rsidR="00DD0067" w:rsidRPr="00DD0067" w14:paraId="4B762E41" w14:textId="77777777" w:rsidTr="00DD0067">
        <w:tc>
          <w:tcPr>
            <w:tcW w:w="9212" w:type="dxa"/>
            <w:gridSpan w:val="2"/>
            <w:shd w:val="pct20" w:color="auto" w:fill="auto"/>
          </w:tcPr>
          <w:p w14:paraId="399CB26F"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B) Rynek</w:t>
            </w:r>
          </w:p>
        </w:tc>
      </w:tr>
      <w:tr w:rsidR="00DD0067" w:rsidRPr="00DD0067" w14:paraId="6E1CA051" w14:textId="77777777" w:rsidTr="00DD0067">
        <w:trPr>
          <w:trHeight w:val="2763"/>
        </w:trPr>
        <w:tc>
          <w:tcPr>
            <w:tcW w:w="2376" w:type="dxa"/>
            <w:tcBorders>
              <w:bottom w:val="single" w:sz="4" w:space="0" w:color="auto"/>
            </w:tcBorders>
            <w:shd w:val="pct20" w:color="auto" w:fill="auto"/>
            <w:vAlign w:val="center"/>
          </w:tcPr>
          <w:p w14:paraId="0FD95CF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lastRenderedPageBreak/>
              <w:t>Czy produkt/usługa będą posiadały jakieś dodatkowe cechy                w odniesieniu do wybranego segmentu rynku, czy też względem konkurentów? Jeśli tak proszę opisać                       je dokładnie                     oraz udowodnić, dlaczego właśnie takie pozycjonowanie produktu/usługi może odnieść sukces.</w:t>
            </w:r>
          </w:p>
        </w:tc>
        <w:tc>
          <w:tcPr>
            <w:tcW w:w="6836" w:type="dxa"/>
          </w:tcPr>
          <w:p w14:paraId="20D0320B"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41F4D2E6" w14:textId="77777777" w:rsidTr="00DD0067">
        <w:trPr>
          <w:trHeight w:val="1128"/>
        </w:trPr>
        <w:tc>
          <w:tcPr>
            <w:tcW w:w="2376" w:type="dxa"/>
            <w:tcBorders>
              <w:top w:val="single" w:sz="4" w:space="0" w:color="auto"/>
              <w:bottom w:val="single" w:sz="4" w:space="0" w:color="auto"/>
            </w:tcBorders>
            <w:shd w:val="pct20" w:color="auto" w:fill="auto"/>
            <w:vAlign w:val="center"/>
          </w:tcPr>
          <w:p w14:paraId="5B3F38D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Czy istnieją bariery wejścia na rynek? Czy wymaga to dużych nakładów, posiadania technologii i koncesji?</w:t>
            </w:r>
          </w:p>
        </w:tc>
        <w:tc>
          <w:tcPr>
            <w:tcW w:w="6836" w:type="dxa"/>
          </w:tcPr>
          <w:p w14:paraId="23745BDC"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bl>
    <w:p w14:paraId="684BA26F" w14:textId="77777777" w:rsidR="00DD0067" w:rsidRPr="00DD0067" w:rsidRDefault="00DD0067" w:rsidP="00DD0067">
      <w:pPr>
        <w:keepNext/>
        <w:keepLines/>
        <w:suppressAutoHyphens w:val="0"/>
        <w:spacing w:before="200" w:after="0"/>
        <w:outlineLvl w:val="1"/>
        <w:rPr>
          <w:rFonts w:ascii="Calibri" w:hAnsi="Calibri" w:cs="Times New Roman"/>
          <w:bCs/>
          <w:color w:val="auto"/>
          <w:kern w:val="0"/>
          <w:sz w:val="22"/>
          <w:szCs w:val="22"/>
          <w:lang w:eastAsia="en-US"/>
        </w:rPr>
      </w:pPr>
      <w:r w:rsidRPr="00DD0067">
        <w:rPr>
          <w:rFonts w:ascii="Calibri" w:hAnsi="Calibri" w:cs="Times New Roman"/>
          <w:b/>
          <w:bCs/>
          <w:color w:val="auto"/>
          <w:kern w:val="0"/>
          <w:sz w:val="22"/>
          <w:szCs w:val="22"/>
          <w:lang w:eastAsia="en-US"/>
        </w:rPr>
        <w:t>3. Promocja i dystrybucja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6705"/>
      </w:tblGrid>
      <w:tr w:rsidR="00DD0067" w:rsidRPr="00DD0067" w14:paraId="722101E5" w14:textId="77777777" w:rsidTr="00DD0067">
        <w:tc>
          <w:tcPr>
            <w:tcW w:w="9212" w:type="dxa"/>
            <w:gridSpan w:val="2"/>
            <w:shd w:val="pct20" w:color="auto" w:fill="auto"/>
          </w:tcPr>
          <w:p w14:paraId="38A37735"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Charakterystyka promocji</w:t>
            </w:r>
          </w:p>
        </w:tc>
      </w:tr>
      <w:tr w:rsidR="00DD0067" w:rsidRPr="00DD0067" w14:paraId="37C2E3FE" w14:textId="77777777" w:rsidTr="00DD0067">
        <w:tc>
          <w:tcPr>
            <w:tcW w:w="9212" w:type="dxa"/>
            <w:gridSpan w:val="2"/>
            <w:shd w:val="pct20" w:color="auto" w:fill="auto"/>
          </w:tcPr>
          <w:p w14:paraId="77529FA1" w14:textId="77777777" w:rsidR="00DD0067" w:rsidRPr="00DD0067" w:rsidRDefault="00DD0067" w:rsidP="00DD0067">
            <w:pPr>
              <w:suppressAutoHyphens w:val="0"/>
              <w:spacing w:after="0" w:line="240" w:lineRule="auto"/>
              <w:jc w:val="both"/>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Proszę dokonać wyboru metod dotarcia do klientów oraz ich krótkiej charakterystyki i uzasadnić, dlaczego takie metody będą skuteczne.</w:t>
            </w:r>
          </w:p>
        </w:tc>
      </w:tr>
      <w:tr w:rsidR="00DD0067" w:rsidRPr="00DD0067" w14:paraId="2138A0C3" w14:textId="77777777" w:rsidTr="00DD0067">
        <w:tc>
          <w:tcPr>
            <w:tcW w:w="2376" w:type="dxa"/>
            <w:shd w:val="pct20" w:color="auto" w:fill="auto"/>
            <w:vAlign w:val="center"/>
          </w:tcPr>
          <w:p w14:paraId="4AB14E88" w14:textId="77777777" w:rsidR="00DD0067" w:rsidRPr="00DD0067" w:rsidRDefault="00DD0067" w:rsidP="00DD0067">
            <w:pPr>
              <w:suppressAutoHyphens w:val="0"/>
              <w:spacing w:after="20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 xml:space="preserve">Przy użyciu jakich narzędzi klienci będą informowani                         o  produktach/ usługach? (Należy wypisać przykłady            np. ulotki, plakaty, prasa lokalna, Internet). </w:t>
            </w:r>
          </w:p>
        </w:tc>
        <w:tc>
          <w:tcPr>
            <w:tcW w:w="6836" w:type="dxa"/>
          </w:tcPr>
          <w:p w14:paraId="0F1E8748"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p>
        </w:tc>
      </w:tr>
      <w:tr w:rsidR="00DD0067" w:rsidRPr="00DD0067" w14:paraId="0289580F" w14:textId="77777777" w:rsidTr="00DD0067">
        <w:tc>
          <w:tcPr>
            <w:tcW w:w="2376" w:type="dxa"/>
            <w:shd w:val="pct20" w:color="auto" w:fill="auto"/>
            <w:vAlign w:val="center"/>
          </w:tcPr>
          <w:p w14:paraId="147C16E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Jaki będzie koszt opisanych powyżej działań w ujęciu rocznym?</w:t>
            </w:r>
          </w:p>
        </w:tc>
        <w:tc>
          <w:tcPr>
            <w:tcW w:w="6836" w:type="dxa"/>
          </w:tcPr>
          <w:p w14:paraId="77869EDC"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p>
        </w:tc>
      </w:tr>
      <w:tr w:rsidR="00DD0067" w:rsidRPr="00DD0067" w14:paraId="1A2C9C97" w14:textId="77777777" w:rsidTr="00DD0067">
        <w:tc>
          <w:tcPr>
            <w:tcW w:w="2376" w:type="dxa"/>
            <w:shd w:val="pct20" w:color="auto" w:fill="auto"/>
          </w:tcPr>
          <w:p w14:paraId="6A03EDE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 jaki sposób będzie odbywała się sprzedaż?</w:t>
            </w:r>
          </w:p>
        </w:tc>
        <w:tc>
          <w:tcPr>
            <w:tcW w:w="6836" w:type="dxa"/>
          </w:tcPr>
          <w:p w14:paraId="33CB529A"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p>
        </w:tc>
      </w:tr>
      <w:tr w:rsidR="00DD0067" w:rsidRPr="00DD0067" w14:paraId="021720ED" w14:textId="77777777" w:rsidTr="00DD0067">
        <w:tc>
          <w:tcPr>
            <w:tcW w:w="2376" w:type="dxa"/>
            <w:shd w:val="pct20" w:color="auto" w:fill="auto"/>
            <w:vAlign w:val="center"/>
          </w:tcPr>
          <w:p w14:paraId="3C7FFAA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Jakie będą przewidziane formy płatności (przelew, gotówka)?</w:t>
            </w:r>
          </w:p>
        </w:tc>
        <w:tc>
          <w:tcPr>
            <w:tcW w:w="6836" w:type="dxa"/>
          </w:tcPr>
          <w:p w14:paraId="14BF1862"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p>
        </w:tc>
      </w:tr>
    </w:tbl>
    <w:p w14:paraId="4C56D5DA" w14:textId="7F7BE29B" w:rsidR="00DD0067" w:rsidRPr="00DD0067" w:rsidRDefault="00DD0067" w:rsidP="00DD0067">
      <w:pPr>
        <w:keepNext/>
        <w:keepLines/>
        <w:suppressAutoHyphens w:val="0"/>
        <w:spacing w:before="200" w:after="0"/>
        <w:outlineLvl w:val="1"/>
        <w:rPr>
          <w:rFonts w:ascii="Calibri" w:hAnsi="Calibri" w:cs="Times New Roman"/>
          <w:bCs/>
          <w:color w:val="auto"/>
          <w:kern w:val="0"/>
          <w:sz w:val="22"/>
          <w:szCs w:val="22"/>
          <w:lang w:eastAsia="en-US"/>
        </w:rPr>
      </w:pPr>
      <w:r w:rsidRPr="00DD0067">
        <w:rPr>
          <w:rFonts w:ascii="Calibri" w:hAnsi="Calibri" w:cs="Times New Roman"/>
          <w:b/>
          <w:bCs/>
          <w:color w:val="auto"/>
          <w:kern w:val="0"/>
          <w:sz w:val="22"/>
          <w:szCs w:val="22"/>
          <w:lang w:eastAsia="en-US"/>
        </w:rPr>
        <w:t>4. Konkurenci na rynku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6714"/>
      </w:tblGrid>
      <w:tr w:rsidR="00DD0067" w:rsidRPr="00DD0067" w14:paraId="3084E9D0" w14:textId="77777777" w:rsidTr="00DD0067">
        <w:tc>
          <w:tcPr>
            <w:tcW w:w="9212" w:type="dxa"/>
            <w:gridSpan w:val="2"/>
            <w:shd w:val="pct20" w:color="auto" w:fill="auto"/>
          </w:tcPr>
          <w:p w14:paraId="3A56D70D"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Konkurencja</w:t>
            </w:r>
          </w:p>
        </w:tc>
      </w:tr>
      <w:tr w:rsidR="00DD0067" w:rsidRPr="00DD0067" w14:paraId="0DD415A9" w14:textId="77777777" w:rsidTr="00DD0067">
        <w:tc>
          <w:tcPr>
            <w:tcW w:w="9212" w:type="dxa"/>
            <w:gridSpan w:val="2"/>
            <w:shd w:val="pct20" w:color="auto" w:fill="auto"/>
          </w:tcPr>
          <w:p w14:paraId="3774C145" w14:textId="77777777" w:rsidR="001446B4" w:rsidRDefault="00DD0067" w:rsidP="00DD0067">
            <w:pPr>
              <w:suppressAutoHyphens w:val="0"/>
              <w:spacing w:after="0" w:line="240" w:lineRule="auto"/>
              <w:jc w:val="both"/>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 xml:space="preserve">Proszę o porównanie Wnioskodawcy i głównych konkurentów, z którymi będzie rywalizował.             </w:t>
            </w:r>
          </w:p>
          <w:p w14:paraId="760A8D1A" w14:textId="5687EBFA" w:rsidR="00DD0067" w:rsidRPr="00DD0067" w:rsidRDefault="00DD0067" w:rsidP="00DD0067">
            <w:pPr>
              <w:suppressAutoHyphens w:val="0"/>
              <w:spacing w:after="0" w:line="240" w:lineRule="auto"/>
              <w:jc w:val="both"/>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lastRenderedPageBreak/>
              <w:t>W ocenie proszę uwzględnić cechy takie jak potencjał przedsiębiorstwa, pozycja i udział w rynku, wysokość cen, jakość produktów dystrybucji i promocji</w:t>
            </w:r>
          </w:p>
        </w:tc>
      </w:tr>
      <w:tr w:rsidR="00DD0067" w:rsidRPr="00DD0067" w14:paraId="40965667" w14:textId="77777777" w:rsidTr="00DD0067">
        <w:tc>
          <w:tcPr>
            <w:tcW w:w="2376" w:type="dxa"/>
            <w:shd w:val="pct20" w:color="auto" w:fill="auto"/>
          </w:tcPr>
          <w:p w14:paraId="1C4FA793"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lastRenderedPageBreak/>
              <w:t>Nazwa</w:t>
            </w:r>
          </w:p>
        </w:tc>
        <w:tc>
          <w:tcPr>
            <w:tcW w:w="6836" w:type="dxa"/>
            <w:shd w:val="pct20" w:color="auto" w:fill="auto"/>
          </w:tcPr>
          <w:p w14:paraId="36DC6834"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Opis</w:t>
            </w:r>
          </w:p>
        </w:tc>
      </w:tr>
      <w:tr w:rsidR="00DD0067" w:rsidRPr="00DD0067" w14:paraId="295B16D4" w14:textId="77777777" w:rsidTr="00DD0067">
        <w:tc>
          <w:tcPr>
            <w:tcW w:w="2376" w:type="dxa"/>
          </w:tcPr>
          <w:p w14:paraId="627D7A2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6836" w:type="dxa"/>
          </w:tcPr>
          <w:p w14:paraId="02C3B74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14D60C6" w14:textId="77777777" w:rsidTr="00DD0067">
        <w:tc>
          <w:tcPr>
            <w:tcW w:w="2376" w:type="dxa"/>
          </w:tcPr>
          <w:p w14:paraId="26879C6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6836" w:type="dxa"/>
          </w:tcPr>
          <w:p w14:paraId="3B88270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18729478" w14:textId="77777777" w:rsidTr="00DD0067">
        <w:tc>
          <w:tcPr>
            <w:tcW w:w="2376" w:type="dxa"/>
          </w:tcPr>
          <w:p w14:paraId="40867F1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6836" w:type="dxa"/>
          </w:tcPr>
          <w:p w14:paraId="02C69C9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bl>
    <w:p w14:paraId="7EB66ED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D0067" w:rsidRPr="00DD0067" w14:paraId="1E827E81" w14:textId="77777777" w:rsidTr="00DD0067">
        <w:trPr>
          <w:trHeight w:val="338"/>
        </w:trPr>
        <w:tc>
          <w:tcPr>
            <w:tcW w:w="9212" w:type="dxa"/>
            <w:shd w:val="pct20" w:color="auto" w:fill="auto"/>
          </w:tcPr>
          <w:p w14:paraId="37C86975" w14:textId="77777777" w:rsidR="00DD0067" w:rsidRPr="00DD0067" w:rsidRDefault="00DD0067" w:rsidP="00DD0067">
            <w:pPr>
              <w:tabs>
                <w:tab w:val="left" w:pos="1753"/>
              </w:tabs>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Strategia konkurencji</w:t>
            </w:r>
          </w:p>
        </w:tc>
      </w:tr>
      <w:tr w:rsidR="00DD0067" w:rsidRPr="00DD0067" w14:paraId="066FF9E0" w14:textId="77777777" w:rsidTr="00DD0067">
        <w:trPr>
          <w:trHeight w:val="1064"/>
        </w:trPr>
        <w:tc>
          <w:tcPr>
            <w:tcW w:w="9212" w:type="dxa"/>
            <w:shd w:val="pct20" w:color="auto" w:fill="auto"/>
          </w:tcPr>
          <w:p w14:paraId="0F3BDBE8" w14:textId="77777777" w:rsidR="00DD0067" w:rsidRPr="00DD0067" w:rsidRDefault="00DD0067" w:rsidP="00DD0067">
            <w:pPr>
              <w:suppressAutoHyphens w:val="0"/>
              <w:spacing w:after="0" w:line="240" w:lineRule="auto"/>
              <w:jc w:val="both"/>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Proszę zaprezentować strategię konkurowania, czy firma będzie konkurować ceną czy może jakością, lub też Wnioskodawca ma inny pomysł na zdystansowanie konkurencji. Dlaczego przedstawiona strategia będzie skuteczna, proszę przewidzieć, jakim potencjałem dysponuje konkurent i czy jego działania odwetowe nie będą dla firmy zbyt groźne na obecnym etapie działalności?</w:t>
            </w:r>
          </w:p>
        </w:tc>
      </w:tr>
      <w:tr w:rsidR="00DD0067" w:rsidRPr="00DD0067" w14:paraId="5635F000" w14:textId="77777777" w:rsidTr="00DD0067">
        <w:trPr>
          <w:trHeight w:val="1605"/>
        </w:trPr>
        <w:tc>
          <w:tcPr>
            <w:tcW w:w="9212" w:type="dxa"/>
          </w:tcPr>
          <w:p w14:paraId="10D1A86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bl>
    <w:p w14:paraId="6E450A83" w14:textId="77777777" w:rsidR="00DD0067" w:rsidRPr="00DD0067" w:rsidRDefault="00DD0067" w:rsidP="00DD0067">
      <w:pPr>
        <w:keepNext/>
        <w:keepLines/>
        <w:suppressAutoHyphens w:val="0"/>
        <w:spacing w:before="200" w:after="0"/>
        <w:outlineLvl w:val="1"/>
        <w:rPr>
          <w:rFonts w:ascii="Calibri" w:hAnsi="Calibri" w:cs="Times New Roman"/>
          <w:bCs/>
          <w:color w:val="auto"/>
          <w:kern w:val="0"/>
          <w:sz w:val="22"/>
          <w:szCs w:val="22"/>
          <w:lang w:eastAsia="en-US"/>
        </w:rPr>
      </w:pPr>
      <w:r w:rsidRPr="00DD0067">
        <w:rPr>
          <w:rFonts w:ascii="Calibri" w:hAnsi="Calibri" w:cs="Times New Roman"/>
          <w:b/>
          <w:bCs/>
          <w:color w:val="auto"/>
          <w:kern w:val="0"/>
          <w:sz w:val="22"/>
          <w:szCs w:val="22"/>
          <w:lang w:eastAsia="en-US"/>
        </w:rPr>
        <w:t>5. Analiza ograniczeń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2998"/>
        <w:gridCol w:w="3033"/>
      </w:tblGrid>
      <w:tr w:rsidR="00DD0067" w:rsidRPr="00DD0067" w14:paraId="4D2FBAC6" w14:textId="77777777" w:rsidTr="00DD0067">
        <w:tc>
          <w:tcPr>
            <w:tcW w:w="9212" w:type="dxa"/>
            <w:gridSpan w:val="3"/>
            <w:shd w:val="pct20" w:color="auto" w:fill="auto"/>
          </w:tcPr>
          <w:p w14:paraId="69B12D9C"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Analiza ograniczeń i rozwiązań alternatywnych</w:t>
            </w:r>
          </w:p>
        </w:tc>
      </w:tr>
      <w:tr w:rsidR="00DD0067" w:rsidRPr="00DD0067" w14:paraId="7C869F68" w14:textId="77777777" w:rsidTr="00DD0067">
        <w:trPr>
          <w:trHeight w:val="1406"/>
        </w:trPr>
        <w:tc>
          <w:tcPr>
            <w:tcW w:w="6141" w:type="dxa"/>
            <w:gridSpan w:val="2"/>
            <w:shd w:val="pct20" w:color="auto" w:fill="auto"/>
          </w:tcPr>
          <w:p w14:paraId="3B1D167F" w14:textId="77777777" w:rsidR="00DD0067" w:rsidRPr="00DD0067" w:rsidRDefault="00DD0067" w:rsidP="00DD0067">
            <w:pPr>
              <w:suppressAutoHyphens w:val="0"/>
              <w:spacing w:after="0" w:line="240" w:lineRule="auto"/>
              <w:jc w:val="both"/>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Proszę wymienić i scharakteryzować czynniki mogące ograniczać działalność firmy zarówno w bliższej jak i dalszej przyszłości.               W tabeli przedstawiono podstawowe kategorie ograniczeń, jeśli projektodawca zauważa inne jak np. polityczne czy kulturowe, wynikające ze specyfiki działalności, można rozbudować tabelę.</w:t>
            </w:r>
          </w:p>
        </w:tc>
        <w:tc>
          <w:tcPr>
            <w:tcW w:w="3071" w:type="dxa"/>
            <w:shd w:val="pct20" w:color="auto" w:fill="auto"/>
          </w:tcPr>
          <w:p w14:paraId="65F4D46F" w14:textId="77777777" w:rsidR="00DD0067" w:rsidRPr="00DD0067" w:rsidRDefault="00DD0067" w:rsidP="00DD0067">
            <w:pPr>
              <w:suppressAutoHyphens w:val="0"/>
              <w:spacing w:after="0" w:line="240" w:lineRule="auto"/>
              <w:jc w:val="both"/>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Proszę opisać rozwiązania będące odpowiedzią na zdiagnozowane ograniczenia</w:t>
            </w:r>
          </w:p>
        </w:tc>
      </w:tr>
      <w:tr w:rsidR="00DD0067" w:rsidRPr="00DD0067" w14:paraId="2C3911E6" w14:textId="77777777" w:rsidTr="00DD0067">
        <w:trPr>
          <w:trHeight w:val="687"/>
        </w:trPr>
        <w:tc>
          <w:tcPr>
            <w:tcW w:w="3070" w:type="dxa"/>
            <w:shd w:val="pct20" w:color="auto" w:fill="auto"/>
            <w:vAlign w:val="center"/>
          </w:tcPr>
          <w:p w14:paraId="539E4700"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Organizacyjne</w:t>
            </w:r>
          </w:p>
        </w:tc>
        <w:tc>
          <w:tcPr>
            <w:tcW w:w="3071" w:type="dxa"/>
          </w:tcPr>
          <w:p w14:paraId="7A16AC5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3071" w:type="dxa"/>
          </w:tcPr>
          <w:p w14:paraId="52DE10D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17078F6E" w14:textId="77777777" w:rsidTr="00DD0067">
        <w:trPr>
          <w:trHeight w:val="697"/>
        </w:trPr>
        <w:tc>
          <w:tcPr>
            <w:tcW w:w="3070" w:type="dxa"/>
            <w:shd w:val="pct20" w:color="auto" w:fill="auto"/>
            <w:vAlign w:val="center"/>
          </w:tcPr>
          <w:p w14:paraId="24707FD2"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Techniczne</w:t>
            </w:r>
          </w:p>
        </w:tc>
        <w:tc>
          <w:tcPr>
            <w:tcW w:w="3071" w:type="dxa"/>
          </w:tcPr>
          <w:p w14:paraId="0AE457E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3071" w:type="dxa"/>
          </w:tcPr>
          <w:p w14:paraId="750D371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0321DC70" w14:textId="77777777" w:rsidTr="00DD0067">
        <w:trPr>
          <w:trHeight w:val="707"/>
        </w:trPr>
        <w:tc>
          <w:tcPr>
            <w:tcW w:w="3070" w:type="dxa"/>
            <w:shd w:val="pct20" w:color="auto" w:fill="auto"/>
            <w:vAlign w:val="center"/>
          </w:tcPr>
          <w:p w14:paraId="18161E3E"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Czasowe</w:t>
            </w:r>
          </w:p>
        </w:tc>
        <w:tc>
          <w:tcPr>
            <w:tcW w:w="3071" w:type="dxa"/>
          </w:tcPr>
          <w:p w14:paraId="2392FB9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3071" w:type="dxa"/>
          </w:tcPr>
          <w:p w14:paraId="58CB1CE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68663532" w14:textId="77777777" w:rsidTr="00DD0067">
        <w:trPr>
          <w:trHeight w:val="689"/>
        </w:trPr>
        <w:tc>
          <w:tcPr>
            <w:tcW w:w="3070" w:type="dxa"/>
            <w:shd w:val="pct20" w:color="auto" w:fill="auto"/>
            <w:vAlign w:val="center"/>
          </w:tcPr>
          <w:p w14:paraId="45125F79"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Finansowe</w:t>
            </w:r>
          </w:p>
        </w:tc>
        <w:tc>
          <w:tcPr>
            <w:tcW w:w="3071" w:type="dxa"/>
          </w:tcPr>
          <w:p w14:paraId="6CE573E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3071" w:type="dxa"/>
          </w:tcPr>
          <w:p w14:paraId="399D738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511F900C" w14:textId="77777777" w:rsidTr="00DD0067">
        <w:trPr>
          <w:trHeight w:val="709"/>
        </w:trPr>
        <w:tc>
          <w:tcPr>
            <w:tcW w:w="3070" w:type="dxa"/>
            <w:shd w:val="pct20" w:color="auto" w:fill="auto"/>
            <w:vAlign w:val="center"/>
          </w:tcPr>
          <w:p w14:paraId="3413A49E"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Inne</w:t>
            </w:r>
          </w:p>
        </w:tc>
        <w:tc>
          <w:tcPr>
            <w:tcW w:w="3071" w:type="dxa"/>
          </w:tcPr>
          <w:p w14:paraId="709F18F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3071" w:type="dxa"/>
          </w:tcPr>
          <w:p w14:paraId="228E88B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bl>
    <w:p w14:paraId="42E605B5"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p>
    <w:p w14:paraId="0D75D96F" w14:textId="46D0E704" w:rsidR="00DD0067" w:rsidRPr="00DD0067" w:rsidRDefault="00DD0067" w:rsidP="003A2D8D">
      <w:pPr>
        <w:keepNext/>
        <w:keepLines/>
        <w:suppressAutoHyphens w:val="0"/>
        <w:spacing w:before="480" w:after="0"/>
        <w:jc w:val="center"/>
        <w:outlineLvl w:val="0"/>
        <w:rPr>
          <w:rFonts w:ascii="Calibri" w:hAnsi="Calibri" w:cs="Times New Roman"/>
          <w:b/>
          <w:bCs/>
          <w:color w:val="auto"/>
          <w:kern w:val="0"/>
          <w:sz w:val="22"/>
          <w:szCs w:val="22"/>
          <w:lang w:eastAsia="en-US"/>
        </w:rPr>
      </w:pPr>
      <w:r w:rsidRPr="00DD0067">
        <w:rPr>
          <w:rFonts w:ascii="Calibri" w:hAnsi="Calibri" w:cs="Times New Roman"/>
          <w:b/>
          <w:bCs/>
          <w:color w:val="auto"/>
          <w:kern w:val="0"/>
          <w:sz w:val="22"/>
          <w:szCs w:val="22"/>
          <w:lang w:eastAsia="en-US"/>
        </w:rPr>
        <w:t>Kategoria II. Potencjał Wnioskodawcy</w:t>
      </w:r>
    </w:p>
    <w:p w14:paraId="7D232148" w14:textId="77777777" w:rsidR="00DD0067" w:rsidRPr="00DD0067" w:rsidRDefault="00DD0067" w:rsidP="00DD0067">
      <w:pPr>
        <w:keepNext/>
        <w:keepLines/>
        <w:suppressAutoHyphens w:val="0"/>
        <w:spacing w:before="200" w:after="0"/>
        <w:outlineLvl w:val="1"/>
        <w:rPr>
          <w:rFonts w:ascii="Calibri" w:hAnsi="Calibri" w:cs="Times New Roman"/>
          <w:b/>
          <w:bCs/>
          <w:color w:val="auto"/>
          <w:kern w:val="0"/>
          <w:sz w:val="22"/>
          <w:szCs w:val="22"/>
          <w:lang w:eastAsia="en-US"/>
        </w:rPr>
      </w:pPr>
      <w:r w:rsidRPr="00DD0067">
        <w:rPr>
          <w:rFonts w:ascii="Calibri" w:hAnsi="Calibri" w:cs="Times New Roman"/>
          <w:b/>
          <w:bCs/>
          <w:color w:val="auto"/>
          <w:kern w:val="0"/>
          <w:sz w:val="22"/>
          <w:szCs w:val="22"/>
          <w:lang w:eastAsia="en-US"/>
        </w:rPr>
        <w:t>1. Identyfikacja potencjału Wnioskodawcy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7483"/>
      </w:tblGrid>
      <w:tr w:rsidR="00DD0067" w:rsidRPr="00DD0067" w14:paraId="480EF8CB" w14:textId="77777777" w:rsidTr="00DD0067">
        <w:tc>
          <w:tcPr>
            <w:tcW w:w="9212" w:type="dxa"/>
            <w:gridSpan w:val="2"/>
            <w:shd w:val="pct20" w:color="auto" w:fill="auto"/>
          </w:tcPr>
          <w:p w14:paraId="47C0BC92"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Wykształcenie i doświadczenie zawodowe wnioskodawcy</w:t>
            </w:r>
          </w:p>
        </w:tc>
      </w:tr>
      <w:tr w:rsidR="00DD0067" w:rsidRPr="00DD0067" w14:paraId="0CDE4D18" w14:textId="77777777" w:rsidTr="00DD0067">
        <w:tc>
          <w:tcPr>
            <w:tcW w:w="9212" w:type="dxa"/>
            <w:gridSpan w:val="2"/>
            <w:shd w:val="pct20" w:color="auto" w:fill="auto"/>
          </w:tcPr>
          <w:p w14:paraId="016B4FB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Proszę przedstawić swoje wykształcenia, doświadczenia zawodowe i dodatkowe umiejętności.</w:t>
            </w:r>
          </w:p>
        </w:tc>
      </w:tr>
      <w:tr w:rsidR="00DD0067" w:rsidRPr="00DD0067" w14:paraId="40E0A915" w14:textId="77777777" w:rsidTr="00DD0067">
        <w:trPr>
          <w:trHeight w:val="653"/>
        </w:trPr>
        <w:tc>
          <w:tcPr>
            <w:tcW w:w="1242" w:type="dxa"/>
            <w:shd w:val="pct20" w:color="auto" w:fill="auto"/>
            <w:vAlign w:val="center"/>
          </w:tcPr>
          <w:p w14:paraId="47403FE0"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lastRenderedPageBreak/>
              <w:t>Wykształcenie</w:t>
            </w:r>
          </w:p>
        </w:tc>
        <w:tc>
          <w:tcPr>
            <w:tcW w:w="7970" w:type="dxa"/>
          </w:tcPr>
          <w:p w14:paraId="06DF5586"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6763792D" w14:textId="77777777" w:rsidTr="00DD0067">
        <w:trPr>
          <w:trHeight w:val="690"/>
        </w:trPr>
        <w:tc>
          <w:tcPr>
            <w:tcW w:w="1242" w:type="dxa"/>
            <w:shd w:val="pct20" w:color="auto" w:fill="auto"/>
            <w:vAlign w:val="center"/>
          </w:tcPr>
          <w:p w14:paraId="05C35556"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Doświadczenie zawodowe</w:t>
            </w:r>
          </w:p>
        </w:tc>
        <w:tc>
          <w:tcPr>
            <w:tcW w:w="7970" w:type="dxa"/>
          </w:tcPr>
          <w:p w14:paraId="31AD7B64"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51E74D12" w14:textId="77777777" w:rsidTr="00DD0067">
        <w:tc>
          <w:tcPr>
            <w:tcW w:w="1242" w:type="dxa"/>
            <w:shd w:val="pct20" w:color="auto" w:fill="auto"/>
            <w:vAlign w:val="center"/>
          </w:tcPr>
          <w:p w14:paraId="6E2CA8FC"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Znajomość języków obcych</w:t>
            </w:r>
          </w:p>
        </w:tc>
        <w:tc>
          <w:tcPr>
            <w:tcW w:w="7970" w:type="dxa"/>
          </w:tcPr>
          <w:p w14:paraId="425BAC21"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2A6930F0" w14:textId="77777777" w:rsidTr="00DD0067">
        <w:trPr>
          <w:trHeight w:val="500"/>
        </w:trPr>
        <w:tc>
          <w:tcPr>
            <w:tcW w:w="1242" w:type="dxa"/>
            <w:shd w:val="pct20" w:color="auto" w:fill="auto"/>
            <w:vAlign w:val="center"/>
          </w:tcPr>
          <w:p w14:paraId="318498A3"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Umiejętność obsługi komputera</w:t>
            </w:r>
          </w:p>
        </w:tc>
        <w:tc>
          <w:tcPr>
            <w:tcW w:w="7970" w:type="dxa"/>
          </w:tcPr>
          <w:p w14:paraId="46E06AAC"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7E95D6C2" w14:textId="77777777" w:rsidTr="00DD0067">
        <w:trPr>
          <w:trHeight w:val="723"/>
        </w:trPr>
        <w:tc>
          <w:tcPr>
            <w:tcW w:w="1242" w:type="dxa"/>
            <w:shd w:val="pct20" w:color="auto" w:fill="auto"/>
            <w:vAlign w:val="center"/>
          </w:tcPr>
          <w:p w14:paraId="2087229C"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Kursy i szkolenia</w:t>
            </w:r>
          </w:p>
        </w:tc>
        <w:tc>
          <w:tcPr>
            <w:tcW w:w="7970" w:type="dxa"/>
          </w:tcPr>
          <w:p w14:paraId="7B476FB8"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64317A3B" w14:textId="77777777" w:rsidTr="00DD0067">
        <w:trPr>
          <w:trHeight w:val="705"/>
        </w:trPr>
        <w:tc>
          <w:tcPr>
            <w:tcW w:w="1242" w:type="dxa"/>
            <w:shd w:val="pct20" w:color="auto" w:fill="auto"/>
            <w:vAlign w:val="center"/>
          </w:tcPr>
          <w:p w14:paraId="555CC67D"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Dodatkowe umiejętności</w:t>
            </w:r>
          </w:p>
        </w:tc>
        <w:tc>
          <w:tcPr>
            <w:tcW w:w="7970" w:type="dxa"/>
          </w:tcPr>
          <w:p w14:paraId="6337868B"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bl>
    <w:p w14:paraId="592B0D50" w14:textId="77777777" w:rsidR="00DD0067" w:rsidRPr="00DD0067" w:rsidRDefault="00DD0067" w:rsidP="00DD0067">
      <w:pPr>
        <w:keepNext/>
        <w:keepLines/>
        <w:suppressAutoHyphens w:val="0"/>
        <w:spacing w:before="200" w:after="0"/>
        <w:outlineLvl w:val="1"/>
        <w:rPr>
          <w:rFonts w:ascii="Calibri" w:hAnsi="Calibri" w:cs="Times New Roman"/>
          <w:b/>
          <w:bCs/>
          <w:color w:val="4F81BD"/>
          <w:kern w:val="0"/>
          <w:sz w:val="22"/>
          <w:szCs w:val="22"/>
          <w:lang w:eastAsia="en-US"/>
        </w:rPr>
      </w:pPr>
      <w:r w:rsidRPr="00DD0067">
        <w:rPr>
          <w:rFonts w:ascii="Calibri" w:hAnsi="Calibri" w:cs="Arial"/>
          <w:b/>
          <w:bCs/>
          <w:color w:val="auto"/>
          <w:kern w:val="0"/>
          <w:sz w:val="22"/>
          <w:szCs w:val="22"/>
          <w:lang w:eastAsia="en-US"/>
        </w:rPr>
        <w:t>2. Planowane zatrudnienie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147"/>
        <w:gridCol w:w="1876"/>
        <w:gridCol w:w="1196"/>
        <w:gridCol w:w="1831"/>
      </w:tblGrid>
      <w:tr w:rsidR="00DD0067" w:rsidRPr="00DD0067" w14:paraId="221A3A30" w14:textId="77777777" w:rsidTr="00DD0067">
        <w:tc>
          <w:tcPr>
            <w:tcW w:w="9212" w:type="dxa"/>
            <w:gridSpan w:val="5"/>
            <w:shd w:val="pct20" w:color="auto" w:fill="auto"/>
          </w:tcPr>
          <w:p w14:paraId="63AA94C5"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Planowane zatrudnienie</w:t>
            </w:r>
          </w:p>
        </w:tc>
      </w:tr>
      <w:tr w:rsidR="00DD0067" w:rsidRPr="00DD0067" w14:paraId="4EB3E04B" w14:textId="77777777" w:rsidTr="00DD0067">
        <w:tc>
          <w:tcPr>
            <w:tcW w:w="9212" w:type="dxa"/>
            <w:gridSpan w:val="5"/>
            <w:tcBorders>
              <w:bottom w:val="single" w:sz="4" w:space="0" w:color="auto"/>
            </w:tcBorders>
            <w:shd w:val="pct20" w:color="auto" w:fill="auto"/>
          </w:tcPr>
          <w:p w14:paraId="6336F723" w14:textId="77777777" w:rsidR="00DD0067" w:rsidRPr="00DD0067" w:rsidRDefault="00DD0067" w:rsidP="00DD0067">
            <w:pPr>
              <w:suppressAutoHyphens w:val="0"/>
              <w:spacing w:after="0" w:line="240" w:lineRule="auto"/>
              <w:jc w:val="both"/>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Proszę wymienić i opisać kluczowe dla funkcjonowania przedsiębiorstwa stanowiska, proszę podać planowane zatrudnienie*.</w:t>
            </w:r>
          </w:p>
        </w:tc>
      </w:tr>
      <w:tr w:rsidR="00DD0067" w:rsidRPr="00DD0067" w14:paraId="2AD12C5C" w14:textId="77777777" w:rsidTr="00DD0067">
        <w:tc>
          <w:tcPr>
            <w:tcW w:w="3070" w:type="dxa"/>
            <w:shd w:val="pct20" w:color="auto" w:fill="auto"/>
          </w:tcPr>
          <w:p w14:paraId="65B06A4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Nazwa stanowiska</w:t>
            </w:r>
          </w:p>
        </w:tc>
        <w:tc>
          <w:tcPr>
            <w:tcW w:w="3071" w:type="dxa"/>
            <w:gridSpan w:val="2"/>
            <w:shd w:val="pct20" w:color="auto" w:fill="auto"/>
          </w:tcPr>
          <w:p w14:paraId="3BE9CEC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Liczba zatrudnionych                       na podstawie umowy o pracę osób/etatów (wymagane kwalifikacje)</w:t>
            </w:r>
          </w:p>
        </w:tc>
        <w:tc>
          <w:tcPr>
            <w:tcW w:w="3071" w:type="dxa"/>
            <w:gridSpan w:val="2"/>
            <w:shd w:val="pct20" w:color="auto" w:fill="auto"/>
          </w:tcPr>
          <w:p w14:paraId="13AE8FD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Liczba zatrudnionych                       na podstawie umowy cywilnoprawnej i pracowników sezonowych (wymagane kwalifikacje)</w:t>
            </w:r>
          </w:p>
        </w:tc>
      </w:tr>
      <w:tr w:rsidR="00DD0067" w:rsidRPr="00DD0067" w14:paraId="13B13A5D" w14:textId="77777777" w:rsidTr="00DD0067">
        <w:tc>
          <w:tcPr>
            <w:tcW w:w="3070" w:type="dxa"/>
          </w:tcPr>
          <w:p w14:paraId="359F8590"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c>
          <w:tcPr>
            <w:tcW w:w="3071" w:type="dxa"/>
            <w:gridSpan w:val="2"/>
          </w:tcPr>
          <w:p w14:paraId="43D3AB5F"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c>
          <w:tcPr>
            <w:tcW w:w="3071" w:type="dxa"/>
            <w:gridSpan w:val="2"/>
          </w:tcPr>
          <w:p w14:paraId="2A622EFC"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4CAD3A6D" w14:textId="77777777" w:rsidTr="00DD0067">
        <w:tc>
          <w:tcPr>
            <w:tcW w:w="3070" w:type="dxa"/>
          </w:tcPr>
          <w:p w14:paraId="1118B9D6"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c>
          <w:tcPr>
            <w:tcW w:w="3071" w:type="dxa"/>
            <w:gridSpan w:val="2"/>
          </w:tcPr>
          <w:p w14:paraId="7C9DF51F"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c>
          <w:tcPr>
            <w:tcW w:w="3071" w:type="dxa"/>
            <w:gridSpan w:val="2"/>
          </w:tcPr>
          <w:p w14:paraId="52D190CF"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2D649BF3" w14:textId="77777777" w:rsidTr="00DD0067">
        <w:tc>
          <w:tcPr>
            <w:tcW w:w="3070" w:type="dxa"/>
          </w:tcPr>
          <w:p w14:paraId="2CA750A6"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c>
          <w:tcPr>
            <w:tcW w:w="3071" w:type="dxa"/>
            <w:gridSpan w:val="2"/>
          </w:tcPr>
          <w:p w14:paraId="29CDBD1C"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c>
          <w:tcPr>
            <w:tcW w:w="3071" w:type="dxa"/>
            <w:gridSpan w:val="2"/>
          </w:tcPr>
          <w:p w14:paraId="54DC959D"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0DBEECE0" w14:textId="77777777" w:rsidTr="00DD0067">
        <w:tc>
          <w:tcPr>
            <w:tcW w:w="3070" w:type="dxa"/>
          </w:tcPr>
          <w:p w14:paraId="07BF930C"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c>
          <w:tcPr>
            <w:tcW w:w="1149" w:type="dxa"/>
          </w:tcPr>
          <w:p w14:paraId="5B78D7B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Suma:</w:t>
            </w:r>
          </w:p>
        </w:tc>
        <w:tc>
          <w:tcPr>
            <w:tcW w:w="1922" w:type="dxa"/>
          </w:tcPr>
          <w:p w14:paraId="45F7CB8A"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c>
          <w:tcPr>
            <w:tcW w:w="1197" w:type="dxa"/>
          </w:tcPr>
          <w:p w14:paraId="4E483AF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Suma:</w:t>
            </w:r>
          </w:p>
        </w:tc>
        <w:tc>
          <w:tcPr>
            <w:tcW w:w="1874" w:type="dxa"/>
          </w:tcPr>
          <w:p w14:paraId="440BA4D2"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bl>
    <w:p w14:paraId="7092060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t>
      </w:r>
      <w:r w:rsidRPr="00DD0067">
        <w:rPr>
          <w:rFonts w:ascii="Calibri" w:eastAsia="Calibri" w:hAnsi="Calibri" w:cs="Times New Roman"/>
          <w:b/>
          <w:color w:val="auto"/>
          <w:kern w:val="0"/>
          <w:sz w:val="22"/>
          <w:szCs w:val="22"/>
          <w:lang w:eastAsia="en-US"/>
        </w:rPr>
        <w:t xml:space="preserve"> </w:t>
      </w:r>
      <w:r w:rsidRPr="00DD0067">
        <w:rPr>
          <w:rFonts w:ascii="Calibri" w:eastAsia="Calibri" w:hAnsi="Calibri" w:cs="Times New Roman"/>
          <w:color w:val="auto"/>
          <w:kern w:val="0"/>
          <w:sz w:val="22"/>
          <w:szCs w:val="22"/>
          <w:lang w:eastAsia="en-US"/>
        </w:rPr>
        <w:t>wypełnić tylko w wypadku planowanego zatrudnienia personelu</w:t>
      </w:r>
    </w:p>
    <w:p w14:paraId="2CFDD3F2" w14:textId="77777777" w:rsidR="00DD0067" w:rsidRPr="00DD0067" w:rsidRDefault="00DD0067" w:rsidP="00DD0067">
      <w:pPr>
        <w:keepNext/>
        <w:keepLines/>
        <w:suppressAutoHyphens w:val="0"/>
        <w:spacing w:before="200" w:after="0"/>
        <w:outlineLvl w:val="1"/>
        <w:rPr>
          <w:rFonts w:ascii="Calibri" w:hAnsi="Calibri" w:cs="Times New Roman"/>
          <w:b/>
          <w:bCs/>
          <w:color w:val="4F81BD"/>
          <w:kern w:val="0"/>
          <w:sz w:val="22"/>
          <w:szCs w:val="22"/>
          <w:lang w:eastAsia="en-US"/>
        </w:rPr>
      </w:pPr>
      <w:r w:rsidRPr="00DD0067">
        <w:rPr>
          <w:rFonts w:ascii="Calibri" w:hAnsi="Calibri" w:cs="Times New Roman"/>
          <w:b/>
          <w:bCs/>
          <w:color w:val="auto"/>
          <w:kern w:val="0"/>
          <w:sz w:val="22"/>
          <w:szCs w:val="22"/>
          <w:lang w:eastAsia="en-US"/>
        </w:rPr>
        <w:t xml:space="preserve">3. </w:t>
      </w:r>
      <w:r w:rsidRPr="00DD0067">
        <w:rPr>
          <w:rFonts w:ascii="Calibri" w:hAnsi="Calibri" w:cs="Times"/>
          <w:b/>
          <w:bCs/>
          <w:color w:val="auto"/>
          <w:kern w:val="0"/>
          <w:sz w:val="22"/>
          <w:szCs w:val="22"/>
          <w:lang w:eastAsia="en-US"/>
        </w:rPr>
        <w:t>Przygotowanie do realizacji projektu i wykonanie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6"/>
        <w:gridCol w:w="1553"/>
        <w:gridCol w:w="1681"/>
        <w:gridCol w:w="2122"/>
      </w:tblGrid>
      <w:tr w:rsidR="00DD0067" w:rsidRPr="00DD0067" w14:paraId="68F40DB8" w14:textId="77777777" w:rsidTr="00DD0067">
        <w:tc>
          <w:tcPr>
            <w:tcW w:w="9212" w:type="dxa"/>
            <w:gridSpan w:val="4"/>
            <w:shd w:val="pct20" w:color="auto" w:fill="auto"/>
          </w:tcPr>
          <w:p w14:paraId="20B8B492"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Przygotowanie do realizacji projektu i wykonanie działania</w:t>
            </w:r>
          </w:p>
        </w:tc>
      </w:tr>
      <w:tr w:rsidR="00DD0067" w:rsidRPr="00DD0067" w14:paraId="2740DF90" w14:textId="77777777" w:rsidTr="00DD0067">
        <w:tc>
          <w:tcPr>
            <w:tcW w:w="9212" w:type="dxa"/>
            <w:gridSpan w:val="4"/>
            <w:shd w:val="pct20" w:color="auto" w:fill="auto"/>
          </w:tcPr>
          <w:p w14:paraId="75BF2D0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Proszę opisać podjęte działania w celu realizacji przedsięwzięcia.</w:t>
            </w:r>
          </w:p>
          <w:p w14:paraId="422F2F9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(promocja, pozyskanie klientów, zaangażowanie środków, badanie rynku na terenie planowanego przedsięwzięcia)</w:t>
            </w:r>
          </w:p>
        </w:tc>
      </w:tr>
      <w:tr w:rsidR="00DD0067" w:rsidRPr="00DD0067" w14:paraId="287DEDBB" w14:textId="77777777" w:rsidTr="00DD0067">
        <w:trPr>
          <w:trHeight w:val="544"/>
        </w:trPr>
        <w:tc>
          <w:tcPr>
            <w:tcW w:w="9212" w:type="dxa"/>
            <w:gridSpan w:val="4"/>
            <w:tcBorders>
              <w:bottom w:val="single" w:sz="4" w:space="0" w:color="auto"/>
            </w:tcBorders>
          </w:tcPr>
          <w:p w14:paraId="7ECD63E3"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1FFB5558" w14:textId="77777777" w:rsidTr="00DD0067">
        <w:tc>
          <w:tcPr>
            <w:tcW w:w="9212" w:type="dxa"/>
            <w:gridSpan w:val="4"/>
            <w:shd w:val="pct20" w:color="auto" w:fill="auto"/>
          </w:tcPr>
          <w:p w14:paraId="0215F8ED" w14:textId="77777777" w:rsidR="00DD0067" w:rsidRPr="00DD0067" w:rsidRDefault="00DD0067" w:rsidP="00DD0067">
            <w:pPr>
              <w:suppressAutoHyphens w:val="0"/>
              <w:spacing w:after="0" w:line="240" w:lineRule="auto"/>
              <w:jc w:val="both"/>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 tabeli tej należy wyszczególnić majątek, który będzie stanowił własność przedsiębiorstwa, a także który będzie używany w firmie na podstawie umów najmu, dzierżawy i leasingu (z wyłączeniem tego, który zostanie zakupiony/wynajęty/wydzierżawiony itp. w ramach dotacji).</w:t>
            </w:r>
          </w:p>
        </w:tc>
      </w:tr>
      <w:tr w:rsidR="00DD0067" w:rsidRPr="00DD0067" w14:paraId="64C07EE0" w14:textId="77777777" w:rsidTr="00DD0067">
        <w:tc>
          <w:tcPr>
            <w:tcW w:w="9212" w:type="dxa"/>
            <w:gridSpan w:val="4"/>
            <w:shd w:val="pct20" w:color="auto" w:fill="auto"/>
          </w:tcPr>
          <w:p w14:paraId="0805E21F" w14:textId="77777777" w:rsidR="00DD0067" w:rsidRPr="00DD0067" w:rsidRDefault="00DD0067" w:rsidP="00DD0067">
            <w:pPr>
              <w:suppressAutoHyphens w:val="0"/>
              <w:spacing w:after="0" w:line="240" w:lineRule="auto"/>
              <w:jc w:val="both"/>
              <w:rPr>
                <w:rFonts w:ascii="Calibri" w:eastAsia="Calibri" w:hAnsi="Calibri" w:cs="Times New Roman"/>
                <w:i/>
                <w:color w:val="auto"/>
                <w:kern w:val="0"/>
                <w:sz w:val="22"/>
                <w:szCs w:val="22"/>
                <w:lang w:eastAsia="en-US"/>
              </w:rPr>
            </w:pPr>
            <w:r w:rsidRPr="00DD0067">
              <w:rPr>
                <w:rFonts w:ascii="Calibri" w:eastAsia="Calibri" w:hAnsi="Calibri" w:cs="Times New Roman"/>
                <w:color w:val="auto"/>
                <w:kern w:val="0"/>
                <w:sz w:val="22"/>
                <w:szCs w:val="22"/>
                <w:lang w:eastAsia="en-US"/>
              </w:rPr>
              <w:t xml:space="preserve">Grunty </w:t>
            </w:r>
            <w:r w:rsidRPr="00DD0067">
              <w:rPr>
                <w:rFonts w:ascii="Calibri" w:eastAsia="Calibri" w:hAnsi="Calibri" w:cs="Times New Roman"/>
                <w:i/>
                <w:color w:val="auto"/>
                <w:kern w:val="0"/>
                <w:sz w:val="22"/>
                <w:szCs w:val="22"/>
                <w:lang w:eastAsia="en-US"/>
              </w:rPr>
              <w:t>(podać grunty, które będą stanowić własność przedsiębiorstwa lub będą użytkowane                     na podstawie umów dzierżawy lub użyczenia)</w:t>
            </w:r>
          </w:p>
        </w:tc>
      </w:tr>
      <w:tr w:rsidR="00DD0067" w:rsidRPr="00DD0067" w14:paraId="41F550D2" w14:textId="77777777" w:rsidTr="00DD0067">
        <w:tc>
          <w:tcPr>
            <w:tcW w:w="3794" w:type="dxa"/>
            <w:shd w:val="pct20" w:color="auto" w:fill="auto"/>
            <w:vAlign w:val="center"/>
          </w:tcPr>
          <w:p w14:paraId="47D0396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Lokalizacja</w:t>
            </w:r>
          </w:p>
        </w:tc>
        <w:tc>
          <w:tcPr>
            <w:tcW w:w="1559" w:type="dxa"/>
            <w:shd w:val="pct20" w:color="auto" w:fill="auto"/>
            <w:vAlign w:val="center"/>
          </w:tcPr>
          <w:p w14:paraId="1A362E8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Powierzchnia</w:t>
            </w:r>
          </w:p>
        </w:tc>
        <w:tc>
          <w:tcPr>
            <w:tcW w:w="1701" w:type="dxa"/>
            <w:shd w:val="pct20" w:color="auto" w:fill="auto"/>
            <w:vAlign w:val="center"/>
          </w:tcPr>
          <w:p w14:paraId="2BA4E224" w14:textId="77777777" w:rsidR="00DD0067" w:rsidRPr="00DD0067" w:rsidRDefault="00DD0067" w:rsidP="00DD0067">
            <w:pPr>
              <w:suppressAutoHyphens w:val="0"/>
              <w:spacing w:after="0" w:line="240" w:lineRule="auto"/>
              <w:rPr>
                <w:rFonts w:ascii="Calibri" w:eastAsia="Calibri" w:hAnsi="Calibri" w:cs="Times New Roman"/>
                <w:i/>
                <w:color w:val="auto"/>
                <w:kern w:val="0"/>
                <w:sz w:val="22"/>
                <w:szCs w:val="22"/>
                <w:lang w:eastAsia="en-US"/>
              </w:rPr>
            </w:pPr>
            <w:r w:rsidRPr="00DD0067">
              <w:rPr>
                <w:rFonts w:ascii="Calibri" w:eastAsia="Calibri" w:hAnsi="Calibri" w:cs="Times New Roman"/>
                <w:color w:val="auto"/>
                <w:kern w:val="0"/>
                <w:sz w:val="22"/>
                <w:szCs w:val="22"/>
                <w:lang w:eastAsia="en-US"/>
              </w:rPr>
              <w:t xml:space="preserve">Forma władania </w:t>
            </w:r>
            <w:r w:rsidRPr="00DD0067">
              <w:rPr>
                <w:rFonts w:ascii="Calibri" w:eastAsia="Calibri" w:hAnsi="Calibri" w:cs="Times New Roman"/>
                <w:i/>
                <w:color w:val="auto"/>
                <w:kern w:val="0"/>
                <w:sz w:val="22"/>
                <w:szCs w:val="22"/>
                <w:lang w:eastAsia="en-US"/>
              </w:rPr>
              <w:t>(własność, użyczenie, dzierżawa)</w:t>
            </w:r>
          </w:p>
        </w:tc>
        <w:tc>
          <w:tcPr>
            <w:tcW w:w="2158" w:type="dxa"/>
            <w:shd w:val="pct20" w:color="auto" w:fill="auto"/>
            <w:vAlign w:val="center"/>
          </w:tcPr>
          <w:p w14:paraId="6F844FC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Szacowana wartość*</w:t>
            </w:r>
          </w:p>
        </w:tc>
      </w:tr>
      <w:tr w:rsidR="00DD0067" w:rsidRPr="00DD0067" w14:paraId="42BEE822" w14:textId="77777777" w:rsidTr="00DD0067">
        <w:trPr>
          <w:trHeight w:val="496"/>
        </w:trPr>
        <w:tc>
          <w:tcPr>
            <w:tcW w:w="3794" w:type="dxa"/>
            <w:tcBorders>
              <w:bottom w:val="single" w:sz="4" w:space="0" w:color="auto"/>
            </w:tcBorders>
          </w:tcPr>
          <w:p w14:paraId="7B2A65B9"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c>
          <w:tcPr>
            <w:tcW w:w="1559" w:type="dxa"/>
            <w:tcBorders>
              <w:bottom w:val="single" w:sz="4" w:space="0" w:color="auto"/>
            </w:tcBorders>
          </w:tcPr>
          <w:p w14:paraId="248D5774"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c>
          <w:tcPr>
            <w:tcW w:w="1701" w:type="dxa"/>
            <w:tcBorders>
              <w:bottom w:val="single" w:sz="4" w:space="0" w:color="auto"/>
            </w:tcBorders>
          </w:tcPr>
          <w:p w14:paraId="5D60D0AF"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c>
          <w:tcPr>
            <w:tcW w:w="2158" w:type="dxa"/>
            <w:tcBorders>
              <w:bottom w:val="single" w:sz="4" w:space="0" w:color="auto"/>
            </w:tcBorders>
          </w:tcPr>
          <w:p w14:paraId="6632B7B8"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0AFC23A0" w14:textId="77777777" w:rsidTr="00DD0067">
        <w:tc>
          <w:tcPr>
            <w:tcW w:w="9212" w:type="dxa"/>
            <w:gridSpan w:val="4"/>
            <w:shd w:val="pct20" w:color="auto" w:fill="auto"/>
          </w:tcPr>
          <w:p w14:paraId="30DC3579" w14:textId="77777777" w:rsidR="00DD0067" w:rsidRPr="00DD0067" w:rsidRDefault="00DD0067" w:rsidP="00DD0067">
            <w:pPr>
              <w:suppressAutoHyphens w:val="0"/>
              <w:spacing w:after="0" w:line="240" w:lineRule="auto"/>
              <w:jc w:val="both"/>
              <w:rPr>
                <w:rFonts w:ascii="Calibri" w:eastAsia="Calibri" w:hAnsi="Calibri" w:cs="Times New Roman"/>
                <w:i/>
                <w:color w:val="auto"/>
                <w:kern w:val="0"/>
                <w:sz w:val="22"/>
                <w:szCs w:val="22"/>
                <w:lang w:eastAsia="en-US"/>
              </w:rPr>
            </w:pPr>
            <w:r w:rsidRPr="00DD0067">
              <w:rPr>
                <w:rFonts w:ascii="Calibri" w:eastAsia="Calibri" w:hAnsi="Calibri" w:cs="Times New Roman"/>
                <w:color w:val="auto"/>
                <w:kern w:val="0"/>
                <w:sz w:val="22"/>
                <w:szCs w:val="22"/>
                <w:lang w:eastAsia="en-US"/>
              </w:rPr>
              <w:t xml:space="preserve">Budynki i budowle </w:t>
            </w:r>
            <w:r w:rsidRPr="00DD0067">
              <w:rPr>
                <w:rFonts w:ascii="Calibri" w:eastAsia="Calibri" w:hAnsi="Calibri" w:cs="Times New Roman"/>
                <w:i/>
                <w:color w:val="auto"/>
                <w:kern w:val="0"/>
                <w:sz w:val="22"/>
                <w:szCs w:val="22"/>
                <w:lang w:eastAsia="en-US"/>
              </w:rPr>
              <w:t>(podać budynki, które będą stanowić własność przedsiębiorstwa lub będą użytkowane na podstawie umów najmu, użyczenia lub leasingu)</w:t>
            </w:r>
          </w:p>
        </w:tc>
      </w:tr>
      <w:tr w:rsidR="00DD0067" w:rsidRPr="00DD0067" w14:paraId="5DF63D60" w14:textId="77777777" w:rsidTr="00DD0067">
        <w:tc>
          <w:tcPr>
            <w:tcW w:w="3794" w:type="dxa"/>
            <w:shd w:val="pct20" w:color="auto" w:fill="auto"/>
            <w:vAlign w:val="center"/>
          </w:tcPr>
          <w:p w14:paraId="05EF5B3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Lokalizacja i przeznaczenie</w:t>
            </w:r>
          </w:p>
        </w:tc>
        <w:tc>
          <w:tcPr>
            <w:tcW w:w="1559" w:type="dxa"/>
            <w:shd w:val="pct20" w:color="auto" w:fill="auto"/>
            <w:vAlign w:val="center"/>
          </w:tcPr>
          <w:p w14:paraId="4A8BE9C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Powierzchnia</w:t>
            </w:r>
          </w:p>
        </w:tc>
        <w:tc>
          <w:tcPr>
            <w:tcW w:w="1701" w:type="dxa"/>
            <w:shd w:val="pct20" w:color="auto" w:fill="auto"/>
            <w:vAlign w:val="center"/>
          </w:tcPr>
          <w:p w14:paraId="7494877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 xml:space="preserve">Forma władania </w:t>
            </w:r>
            <w:r w:rsidRPr="00DD0067">
              <w:rPr>
                <w:rFonts w:ascii="Calibri" w:eastAsia="Calibri" w:hAnsi="Calibri" w:cs="Times New Roman"/>
                <w:i/>
                <w:color w:val="auto"/>
                <w:kern w:val="0"/>
                <w:sz w:val="22"/>
                <w:szCs w:val="22"/>
                <w:lang w:eastAsia="en-US"/>
              </w:rPr>
              <w:t>(własność, użyczenie, najem, leasing)</w:t>
            </w:r>
          </w:p>
        </w:tc>
        <w:tc>
          <w:tcPr>
            <w:tcW w:w="2158" w:type="dxa"/>
            <w:shd w:val="pct20" w:color="auto" w:fill="auto"/>
            <w:vAlign w:val="center"/>
          </w:tcPr>
          <w:p w14:paraId="011D594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Szacowana wartość*</w:t>
            </w:r>
          </w:p>
        </w:tc>
      </w:tr>
      <w:tr w:rsidR="00DD0067" w:rsidRPr="00DD0067" w14:paraId="068B3E61" w14:textId="77777777" w:rsidTr="00DD0067">
        <w:trPr>
          <w:trHeight w:val="458"/>
        </w:trPr>
        <w:tc>
          <w:tcPr>
            <w:tcW w:w="3794" w:type="dxa"/>
            <w:tcBorders>
              <w:bottom w:val="single" w:sz="4" w:space="0" w:color="auto"/>
            </w:tcBorders>
          </w:tcPr>
          <w:p w14:paraId="4A9D642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559" w:type="dxa"/>
            <w:tcBorders>
              <w:bottom w:val="single" w:sz="4" w:space="0" w:color="auto"/>
            </w:tcBorders>
          </w:tcPr>
          <w:p w14:paraId="13179D5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701" w:type="dxa"/>
            <w:tcBorders>
              <w:bottom w:val="single" w:sz="4" w:space="0" w:color="auto"/>
            </w:tcBorders>
          </w:tcPr>
          <w:p w14:paraId="0BFBA11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158" w:type="dxa"/>
            <w:tcBorders>
              <w:bottom w:val="single" w:sz="4" w:space="0" w:color="auto"/>
            </w:tcBorders>
          </w:tcPr>
          <w:p w14:paraId="4F5EE53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3053E08F" w14:textId="77777777" w:rsidTr="00DD0067">
        <w:tc>
          <w:tcPr>
            <w:tcW w:w="9212" w:type="dxa"/>
            <w:gridSpan w:val="4"/>
            <w:shd w:val="pct20" w:color="auto" w:fill="auto"/>
          </w:tcPr>
          <w:p w14:paraId="26E4BDD8" w14:textId="77777777" w:rsidR="00DD0067" w:rsidRPr="00DD0067" w:rsidRDefault="00DD0067" w:rsidP="00DD0067">
            <w:pPr>
              <w:suppressAutoHyphens w:val="0"/>
              <w:spacing w:after="0" w:line="240" w:lineRule="auto"/>
              <w:rPr>
                <w:rFonts w:ascii="Calibri" w:eastAsia="Calibri" w:hAnsi="Calibri" w:cs="Times New Roman"/>
                <w:i/>
                <w:color w:val="auto"/>
                <w:kern w:val="0"/>
                <w:sz w:val="22"/>
                <w:szCs w:val="22"/>
                <w:lang w:eastAsia="en-US"/>
              </w:rPr>
            </w:pPr>
            <w:r w:rsidRPr="00DD0067">
              <w:rPr>
                <w:rFonts w:ascii="Calibri" w:eastAsia="Calibri" w:hAnsi="Calibri" w:cs="Times New Roman"/>
                <w:color w:val="auto"/>
                <w:kern w:val="0"/>
                <w:sz w:val="22"/>
                <w:szCs w:val="22"/>
                <w:lang w:eastAsia="en-US"/>
              </w:rPr>
              <w:t>Maszyny i urządzenia (</w:t>
            </w:r>
            <w:r w:rsidRPr="00DD0067">
              <w:rPr>
                <w:rFonts w:ascii="Calibri" w:eastAsia="Calibri" w:hAnsi="Calibri" w:cs="Times New Roman"/>
                <w:i/>
                <w:color w:val="auto"/>
                <w:kern w:val="0"/>
                <w:sz w:val="22"/>
                <w:szCs w:val="22"/>
                <w:lang w:eastAsia="en-US"/>
              </w:rPr>
              <w:t>podać urządzenia, które będą stanowić własność przedsiębiorstwa lub będą użytkowane na podstawie umów dzierżawy, użyczenia lub leasingu)</w:t>
            </w:r>
          </w:p>
        </w:tc>
      </w:tr>
      <w:tr w:rsidR="00DD0067" w:rsidRPr="00DD0067" w14:paraId="132CF214" w14:textId="77777777" w:rsidTr="00DD0067">
        <w:tc>
          <w:tcPr>
            <w:tcW w:w="3794" w:type="dxa"/>
            <w:shd w:val="pct20" w:color="auto" w:fill="auto"/>
            <w:vAlign w:val="center"/>
          </w:tcPr>
          <w:p w14:paraId="1CDAA6AB" w14:textId="77777777" w:rsidR="00DD0067" w:rsidRPr="00DD0067" w:rsidRDefault="00DD0067" w:rsidP="00DD0067">
            <w:pPr>
              <w:suppressAutoHyphens w:val="0"/>
              <w:spacing w:after="0" w:line="240" w:lineRule="auto"/>
              <w:rPr>
                <w:rFonts w:ascii="Calibri" w:eastAsia="Calibri" w:hAnsi="Calibri" w:cs="Times New Roman"/>
                <w:i/>
                <w:color w:val="auto"/>
                <w:kern w:val="0"/>
                <w:sz w:val="22"/>
                <w:szCs w:val="22"/>
                <w:lang w:eastAsia="en-US"/>
              </w:rPr>
            </w:pPr>
            <w:r w:rsidRPr="00DD0067">
              <w:rPr>
                <w:rFonts w:ascii="Calibri" w:eastAsia="Calibri" w:hAnsi="Calibri" w:cs="Times New Roman"/>
                <w:color w:val="auto"/>
                <w:kern w:val="0"/>
                <w:sz w:val="22"/>
                <w:szCs w:val="22"/>
                <w:lang w:eastAsia="en-US"/>
              </w:rPr>
              <w:t xml:space="preserve">Rodzaj </w:t>
            </w:r>
            <w:r w:rsidRPr="00DD0067">
              <w:rPr>
                <w:rFonts w:ascii="Calibri" w:eastAsia="Calibri" w:hAnsi="Calibri" w:cs="Times New Roman"/>
                <w:i/>
                <w:color w:val="auto"/>
                <w:kern w:val="0"/>
                <w:sz w:val="22"/>
                <w:szCs w:val="22"/>
                <w:lang w:eastAsia="en-US"/>
              </w:rPr>
              <w:t>(typ, producent, model)</w:t>
            </w:r>
          </w:p>
        </w:tc>
        <w:tc>
          <w:tcPr>
            <w:tcW w:w="1559" w:type="dxa"/>
            <w:shd w:val="pct20" w:color="auto" w:fill="auto"/>
            <w:vAlign w:val="center"/>
          </w:tcPr>
          <w:p w14:paraId="0B38A40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Rok produkcji</w:t>
            </w:r>
          </w:p>
        </w:tc>
        <w:tc>
          <w:tcPr>
            <w:tcW w:w="1701" w:type="dxa"/>
            <w:shd w:val="pct20" w:color="auto" w:fill="auto"/>
            <w:vAlign w:val="center"/>
          </w:tcPr>
          <w:p w14:paraId="16F8381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 xml:space="preserve">Forma władania </w:t>
            </w:r>
            <w:r w:rsidRPr="00DD0067">
              <w:rPr>
                <w:rFonts w:ascii="Calibri" w:eastAsia="Calibri" w:hAnsi="Calibri" w:cs="Times New Roman"/>
                <w:i/>
                <w:color w:val="auto"/>
                <w:kern w:val="0"/>
                <w:sz w:val="22"/>
                <w:szCs w:val="22"/>
                <w:lang w:eastAsia="en-US"/>
              </w:rPr>
              <w:t>(własność, użyczenie, dzierżawa, leasing)</w:t>
            </w:r>
          </w:p>
        </w:tc>
        <w:tc>
          <w:tcPr>
            <w:tcW w:w="2158" w:type="dxa"/>
            <w:shd w:val="pct20" w:color="auto" w:fill="auto"/>
            <w:vAlign w:val="center"/>
          </w:tcPr>
          <w:p w14:paraId="4B8D9F8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Szacowana wartość*</w:t>
            </w:r>
          </w:p>
        </w:tc>
      </w:tr>
      <w:tr w:rsidR="00DD0067" w:rsidRPr="00DD0067" w14:paraId="05CF372E" w14:textId="77777777" w:rsidTr="00DD0067">
        <w:trPr>
          <w:trHeight w:val="476"/>
        </w:trPr>
        <w:tc>
          <w:tcPr>
            <w:tcW w:w="3794" w:type="dxa"/>
            <w:tcBorders>
              <w:bottom w:val="single" w:sz="4" w:space="0" w:color="auto"/>
            </w:tcBorders>
          </w:tcPr>
          <w:p w14:paraId="3E4FB76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559" w:type="dxa"/>
            <w:tcBorders>
              <w:bottom w:val="single" w:sz="4" w:space="0" w:color="auto"/>
            </w:tcBorders>
          </w:tcPr>
          <w:p w14:paraId="133C48A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701" w:type="dxa"/>
            <w:tcBorders>
              <w:bottom w:val="single" w:sz="4" w:space="0" w:color="auto"/>
            </w:tcBorders>
          </w:tcPr>
          <w:p w14:paraId="0ABC252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158" w:type="dxa"/>
            <w:tcBorders>
              <w:bottom w:val="single" w:sz="4" w:space="0" w:color="auto"/>
            </w:tcBorders>
          </w:tcPr>
          <w:p w14:paraId="6EE9437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087CDA8" w14:textId="77777777" w:rsidTr="00DD0067">
        <w:tc>
          <w:tcPr>
            <w:tcW w:w="9212" w:type="dxa"/>
            <w:gridSpan w:val="4"/>
            <w:shd w:val="pct20" w:color="auto" w:fill="auto"/>
          </w:tcPr>
          <w:p w14:paraId="7984A3AB" w14:textId="77777777" w:rsidR="00DD0067" w:rsidRPr="00DD0067" w:rsidRDefault="00DD0067" w:rsidP="00DD0067">
            <w:pPr>
              <w:suppressAutoHyphens w:val="0"/>
              <w:spacing w:after="0" w:line="240" w:lineRule="auto"/>
              <w:rPr>
                <w:rFonts w:ascii="Calibri" w:eastAsia="Calibri" w:hAnsi="Calibri" w:cs="Times New Roman"/>
                <w:i/>
                <w:color w:val="auto"/>
                <w:kern w:val="0"/>
                <w:sz w:val="22"/>
                <w:szCs w:val="22"/>
                <w:lang w:eastAsia="en-US"/>
              </w:rPr>
            </w:pPr>
            <w:r w:rsidRPr="00DD0067">
              <w:rPr>
                <w:rFonts w:ascii="Calibri" w:eastAsia="Calibri" w:hAnsi="Calibri" w:cs="Times New Roman"/>
                <w:color w:val="auto"/>
                <w:kern w:val="0"/>
                <w:sz w:val="22"/>
                <w:szCs w:val="22"/>
                <w:lang w:eastAsia="en-US"/>
              </w:rPr>
              <w:t xml:space="preserve">Środki transportu </w:t>
            </w:r>
            <w:r w:rsidRPr="00DD0067">
              <w:rPr>
                <w:rFonts w:ascii="Calibri" w:eastAsia="Calibri" w:hAnsi="Calibri" w:cs="Times New Roman"/>
                <w:i/>
                <w:color w:val="auto"/>
                <w:kern w:val="0"/>
                <w:sz w:val="22"/>
                <w:szCs w:val="22"/>
                <w:lang w:eastAsia="en-US"/>
              </w:rPr>
              <w:t>(podać środki transportu, które będą stanowić własność przedsiębiorstwa lub będą użytkowane na podstawie umów najmu, użyczenia lub leasingu)</w:t>
            </w:r>
          </w:p>
        </w:tc>
      </w:tr>
      <w:tr w:rsidR="00DD0067" w:rsidRPr="00DD0067" w14:paraId="4FAF88DB" w14:textId="77777777" w:rsidTr="00DD0067">
        <w:tc>
          <w:tcPr>
            <w:tcW w:w="3794" w:type="dxa"/>
            <w:shd w:val="pct20" w:color="auto" w:fill="auto"/>
            <w:vAlign w:val="center"/>
          </w:tcPr>
          <w:p w14:paraId="24E98DA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 xml:space="preserve">Rodzaj </w:t>
            </w:r>
            <w:r w:rsidRPr="00DD0067">
              <w:rPr>
                <w:rFonts w:ascii="Calibri" w:eastAsia="Calibri" w:hAnsi="Calibri" w:cs="Times New Roman"/>
                <w:i/>
                <w:color w:val="auto"/>
                <w:kern w:val="0"/>
                <w:sz w:val="22"/>
                <w:szCs w:val="22"/>
                <w:lang w:eastAsia="en-US"/>
              </w:rPr>
              <w:t>(typ, producent, model)</w:t>
            </w:r>
          </w:p>
        </w:tc>
        <w:tc>
          <w:tcPr>
            <w:tcW w:w="1559" w:type="dxa"/>
            <w:shd w:val="pct20" w:color="auto" w:fill="auto"/>
            <w:vAlign w:val="center"/>
          </w:tcPr>
          <w:p w14:paraId="2EEC47F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Rok produkcji</w:t>
            </w:r>
          </w:p>
        </w:tc>
        <w:tc>
          <w:tcPr>
            <w:tcW w:w="1701" w:type="dxa"/>
            <w:shd w:val="pct20" w:color="auto" w:fill="auto"/>
            <w:vAlign w:val="center"/>
          </w:tcPr>
          <w:p w14:paraId="399191B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 xml:space="preserve">Forma władania </w:t>
            </w:r>
            <w:r w:rsidRPr="00DD0067">
              <w:rPr>
                <w:rFonts w:ascii="Calibri" w:eastAsia="Calibri" w:hAnsi="Calibri" w:cs="Times New Roman"/>
                <w:i/>
                <w:color w:val="auto"/>
                <w:kern w:val="0"/>
                <w:sz w:val="22"/>
                <w:szCs w:val="22"/>
                <w:lang w:eastAsia="en-US"/>
              </w:rPr>
              <w:t>(własność, użyczenie, dzierżawa, leasing)</w:t>
            </w:r>
          </w:p>
        </w:tc>
        <w:tc>
          <w:tcPr>
            <w:tcW w:w="2158" w:type="dxa"/>
            <w:shd w:val="pct20" w:color="auto" w:fill="auto"/>
            <w:vAlign w:val="center"/>
          </w:tcPr>
          <w:p w14:paraId="2090022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Szacowana wartość*</w:t>
            </w:r>
          </w:p>
        </w:tc>
      </w:tr>
      <w:tr w:rsidR="00DD0067" w:rsidRPr="00DD0067" w14:paraId="433B09D6" w14:textId="77777777" w:rsidTr="00DD0067">
        <w:trPr>
          <w:trHeight w:val="465"/>
        </w:trPr>
        <w:tc>
          <w:tcPr>
            <w:tcW w:w="3794" w:type="dxa"/>
            <w:tcBorders>
              <w:bottom w:val="single" w:sz="4" w:space="0" w:color="auto"/>
            </w:tcBorders>
          </w:tcPr>
          <w:p w14:paraId="1C22089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559" w:type="dxa"/>
            <w:tcBorders>
              <w:bottom w:val="single" w:sz="4" w:space="0" w:color="auto"/>
            </w:tcBorders>
          </w:tcPr>
          <w:p w14:paraId="60B1145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701" w:type="dxa"/>
            <w:tcBorders>
              <w:bottom w:val="single" w:sz="4" w:space="0" w:color="auto"/>
            </w:tcBorders>
          </w:tcPr>
          <w:p w14:paraId="046685B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158" w:type="dxa"/>
            <w:tcBorders>
              <w:bottom w:val="single" w:sz="4" w:space="0" w:color="auto"/>
            </w:tcBorders>
          </w:tcPr>
          <w:p w14:paraId="6C242F6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3B3E96D6" w14:textId="77777777" w:rsidTr="00DD0067">
        <w:trPr>
          <w:trHeight w:val="465"/>
        </w:trPr>
        <w:tc>
          <w:tcPr>
            <w:tcW w:w="9212" w:type="dxa"/>
            <w:gridSpan w:val="4"/>
            <w:shd w:val="pct20" w:color="auto" w:fill="auto"/>
          </w:tcPr>
          <w:p w14:paraId="4AF52FFB" w14:textId="77777777" w:rsidR="00DD0067" w:rsidRPr="00DD0067" w:rsidRDefault="00DD0067" w:rsidP="00DD0067">
            <w:pPr>
              <w:suppressAutoHyphens w:val="0"/>
              <w:spacing w:after="0" w:line="240" w:lineRule="auto"/>
              <w:rPr>
                <w:rFonts w:ascii="Calibri" w:eastAsia="Calibri" w:hAnsi="Calibri" w:cs="Times New Roman"/>
                <w:i/>
                <w:color w:val="auto"/>
                <w:kern w:val="0"/>
                <w:sz w:val="22"/>
                <w:szCs w:val="22"/>
                <w:lang w:eastAsia="en-US"/>
              </w:rPr>
            </w:pPr>
            <w:r w:rsidRPr="00DD0067">
              <w:rPr>
                <w:rFonts w:ascii="Calibri" w:eastAsia="Calibri" w:hAnsi="Calibri" w:cs="Times New Roman"/>
                <w:color w:val="auto"/>
                <w:kern w:val="0"/>
                <w:sz w:val="22"/>
                <w:szCs w:val="22"/>
                <w:lang w:eastAsia="en-US"/>
              </w:rPr>
              <w:t xml:space="preserve">Pozostałe środki trwałe i wartości niematerialne i prawne </w:t>
            </w:r>
            <w:r w:rsidRPr="00DD0067">
              <w:rPr>
                <w:rFonts w:ascii="Calibri" w:eastAsia="Calibri" w:hAnsi="Calibri" w:cs="Times New Roman"/>
                <w:i/>
                <w:color w:val="auto"/>
                <w:kern w:val="0"/>
                <w:sz w:val="22"/>
                <w:szCs w:val="22"/>
                <w:lang w:eastAsia="en-US"/>
              </w:rPr>
              <w:t>(wymienić najważniejsze dla pozostałych podać szacunkowe wartości dla poszczególnych grup np. narzędzia czy meble)</w:t>
            </w:r>
          </w:p>
        </w:tc>
      </w:tr>
      <w:tr w:rsidR="00DD0067" w:rsidRPr="00DD0067" w14:paraId="691B43B1" w14:textId="77777777" w:rsidTr="00DD0067">
        <w:trPr>
          <w:trHeight w:val="465"/>
        </w:trPr>
        <w:tc>
          <w:tcPr>
            <w:tcW w:w="5353" w:type="dxa"/>
            <w:gridSpan w:val="2"/>
            <w:shd w:val="pct20" w:color="auto" w:fill="auto"/>
            <w:vAlign w:val="center"/>
          </w:tcPr>
          <w:p w14:paraId="6B2D63B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Rodzaj</w:t>
            </w:r>
          </w:p>
        </w:tc>
        <w:tc>
          <w:tcPr>
            <w:tcW w:w="1701" w:type="dxa"/>
            <w:shd w:val="pct20" w:color="auto" w:fill="auto"/>
            <w:vAlign w:val="center"/>
          </w:tcPr>
          <w:p w14:paraId="475814E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 xml:space="preserve">Forma władania </w:t>
            </w:r>
            <w:r w:rsidRPr="00DD0067">
              <w:rPr>
                <w:rFonts w:ascii="Calibri" w:eastAsia="Calibri" w:hAnsi="Calibri" w:cs="Times New Roman"/>
                <w:i/>
                <w:color w:val="auto"/>
                <w:kern w:val="0"/>
                <w:sz w:val="22"/>
                <w:szCs w:val="22"/>
                <w:lang w:eastAsia="en-US"/>
              </w:rPr>
              <w:t>(własność, użyczenie, dzierżawa, leasing)</w:t>
            </w:r>
          </w:p>
        </w:tc>
        <w:tc>
          <w:tcPr>
            <w:tcW w:w="2158" w:type="dxa"/>
            <w:shd w:val="pct20" w:color="auto" w:fill="auto"/>
            <w:vAlign w:val="center"/>
          </w:tcPr>
          <w:p w14:paraId="1926306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Szacowana wartość*</w:t>
            </w:r>
          </w:p>
        </w:tc>
      </w:tr>
      <w:tr w:rsidR="00DD0067" w:rsidRPr="00DD0067" w14:paraId="7A31BEC5" w14:textId="77777777" w:rsidTr="00DD0067">
        <w:trPr>
          <w:trHeight w:val="465"/>
        </w:trPr>
        <w:tc>
          <w:tcPr>
            <w:tcW w:w="3794" w:type="dxa"/>
            <w:tcBorders>
              <w:bottom w:val="single" w:sz="4" w:space="0" w:color="auto"/>
            </w:tcBorders>
          </w:tcPr>
          <w:p w14:paraId="5600D58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559" w:type="dxa"/>
            <w:tcBorders>
              <w:bottom w:val="single" w:sz="4" w:space="0" w:color="auto"/>
            </w:tcBorders>
          </w:tcPr>
          <w:p w14:paraId="790DBD3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701" w:type="dxa"/>
            <w:tcBorders>
              <w:bottom w:val="single" w:sz="4" w:space="0" w:color="auto"/>
            </w:tcBorders>
          </w:tcPr>
          <w:p w14:paraId="1F21DBC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158" w:type="dxa"/>
            <w:tcBorders>
              <w:bottom w:val="single" w:sz="4" w:space="0" w:color="auto"/>
            </w:tcBorders>
          </w:tcPr>
          <w:p w14:paraId="70F821B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32A0F97E" w14:textId="77777777" w:rsidTr="00DD0067">
        <w:trPr>
          <w:trHeight w:val="465"/>
        </w:trPr>
        <w:tc>
          <w:tcPr>
            <w:tcW w:w="9212" w:type="dxa"/>
            <w:gridSpan w:val="4"/>
            <w:shd w:val="pct20" w:color="auto" w:fill="auto"/>
          </w:tcPr>
          <w:p w14:paraId="61707763" w14:textId="77777777" w:rsidR="00DD0067" w:rsidRPr="00DD0067" w:rsidRDefault="00DD0067" w:rsidP="00DD0067">
            <w:pPr>
              <w:suppressAutoHyphens w:val="0"/>
              <w:spacing w:after="0" w:line="240" w:lineRule="auto"/>
              <w:rPr>
                <w:rFonts w:ascii="Calibri" w:eastAsia="Calibri" w:hAnsi="Calibri" w:cs="Times New Roman"/>
                <w:i/>
                <w:color w:val="auto"/>
                <w:kern w:val="0"/>
                <w:sz w:val="22"/>
                <w:szCs w:val="22"/>
                <w:lang w:eastAsia="en-US"/>
              </w:rPr>
            </w:pPr>
            <w:r w:rsidRPr="00DD0067">
              <w:rPr>
                <w:rFonts w:ascii="Calibri" w:eastAsia="Calibri" w:hAnsi="Calibri" w:cs="Times New Roman"/>
                <w:color w:val="auto"/>
                <w:kern w:val="0"/>
                <w:sz w:val="22"/>
                <w:szCs w:val="22"/>
                <w:lang w:eastAsia="en-US"/>
              </w:rPr>
              <w:t xml:space="preserve">Środki użytkowane bezumownie – </w:t>
            </w:r>
            <w:r w:rsidRPr="00DD0067">
              <w:rPr>
                <w:rFonts w:ascii="Calibri" w:eastAsia="Calibri" w:hAnsi="Calibri" w:cs="Times New Roman"/>
                <w:i/>
                <w:color w:val="auto"/>
                <w:kern w:val="0"/>
                <w:sz w:val="22"/>
                <w:szCs w:val="22"/>
                <w:lang w:eastAsia="en-US"/>
              </w:rPr>
              <w:t>można tu wymienić środki użytkowane na potrzeby działalności gospodarczej np. pojazdy czy lokale należące do właścicieli.</w:t>
            </w:r>
          </w:p>
        </w:tc>
      </w:tr>
      <w:tr w:rsidR="00DD0067" w:rsidRPr="00DD0067" w14:paraId="07221131" w14:textId="77777777" w:rsidTr="00DD0067">
        <w:trPr>
          <w:trHeight w:val="465"/>
        </w:trPr>
        <w:tc>
          <w:tcPr>
            <w:tcW w:w="9212" w:type="dxa"/>
            <w:gridSpan w:val="4"/>
          </w:tcPr>
          <w:p w14:paraId="6490192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bl>
    <w:p w14:paraId="40FA295E"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 W przypadku trudności z oszacowaniem wartości proszę podać wartość księgową</w:t>
      </w:r>
    </w:p>
    <w:p w14:paraId="5811C733"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p>
    <w:p w14:paraId="3D13D761" w14:textId="77777777" w:rsidR="00DD0067" w:rsidRPr="00DD0067" w:rsidRDefault="00DD0067" w:rsidP="00DD0067">
      <w:pPr>
        <w:keepNext/>
        <w:keepLines/>
        <w:suppressAutoHyphens w:val="0"/>
        <w:spacing w:before="480" w:after="0"/>
        <w:jc w:val="center"/>
        <w:outlineLvl w:val="0"/>
        <w:rPr>
          <w:rFonts w:ascii="Calibri" w:hAnsi="Calibri" w:cs="Times New Roman"/>
          <w:bCs/>
          <w:color w:val="auto"/>
          <w:kern w:val="0"/>
          <w:sz w:val="22"/>
          <w:szCs w:val="22"/>
          <w:lang w:eastAsia="en-US"/>
        </w:rPr>
      </w:pPr>
      <w:r w:rsidRPr="00DD0067">
        <w:rPr>
          <w:rFonts w:ascii="Calibri" w:hAnsi="Calibri" w:cs="Times New Roman"/>
          <w:b/>
          <w:bCs/>
          <w:color w:val="auto"/>
          <w:kern w:val="0"/>
          <w:sz w:val="22"/>
          <w:szCs w:val="22"/>
          <w:lang w:eastAsia="en-US"/>
        </w:rPr>
        <w:t>Kategoria III – Opłacalność i efektywność ekonomiczna przedsięwzięcia</w:t>
      </w:r>
    </w:p>
    <w:p w14:paraId="3D3A74A3" w14:textId="77777777" w:rsidR="00DD0067" w:rsidRPr="00DD0067" w:rsidRDefault="00DD0067" w:rsidP="00DD0067">
      <w:pPr>
        <w:keepNext/>
        <w:keepLines/>
        <w:suppressAutoHyphens w:val="0"/>
        <w:spacing w:before="200" w:after="0"/>
        <w:outlineLvl w:val="1"/>
        <w:rPr>
          <w:rFonts w:ascii="Calibri" w:hAnsi="Calibri" w:cs="Times New Roman"/>
          <w:bCs/>
          <w:color w:val="auto"/>
          <w:kern w:val="0"/>
          <w:sz w:val="22"/>
          <w:szCs w:val="22"/>
          <w:lang w:eastAsia="en-US"/>
        </w:rPr>
      </w:pPr>
      <w:r w:rsidRPr="00DD0067">
        <w:rPr>
          <w:rFonts w:ascii="Calibri" w:hAnsi="Calibri" w:cs="Times New Roman"/>
          <w:b/>
          <w:bCs/>
          <w:color w:val="auto"/>
          <w:kern w:val="0"/>
          <w:sz w:val="22"/>
          <w:szCs w:val="22"/>
          <w:lang w:eastAsia="en-US"/>
        </w:rPr>
        <w:t>1. Przewidywane wydatki wraz z uzasadnieniem pod względem ekonomiczno-finansowym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1513"/>
        <w:gridCol w:w="1226"/>
        <w:gridCol w:w="1118"/>
        <w:gridCol w:w="997"/>
        <w:gridCol w:w="998"/>
      </w:tblGrid>
      <w:tr w:rsidR="00DD0067" w:rsidRPr="00DD0067" w14:paraId="461A305A" w14:textId="77777777" w:rsidTr="001446B4">
        <w:trPr>
          <w:trHeight w:val="462"/>
        </w:trPr>
        <w:tc>
          <w:tcPr>
            <w:tcW w:w="9062" w:type="dxa"/>
            <w:gridSpan w:val="6"/>
            <w:shd w:val="pct20" w:color="auto" w:fill="auto"/>
          </w:tcPr>
          <w:p w14:paraId="0699673D"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Opis planowanego przedsięwzięcia</w:t>
            </w:r>
          </w:p>
        </w:tc>
      </w:tr>
      <w:tr w:rsidR="00DD0067" w:rsidRPr="00DD0067" w14:paraId="0F254889" w14:textId="77777777" w:rsidTr="001446B4">
        <w:tc>
          <w:tcPr>
            <w:tcW w:w="9062" w:type="dxa"/>
            <w:gridSpan w:val="6"/>
            <w:shd w:val="pct20" w:color="auto" w:fill="auto"/>
          </w:tcPr>
          <w:p w14:paraId="75BDD870" w14:textId="77777777" w:rsidR="00DD0067" w:rsidRPr="00DD0067" w:rsidRDefault="00DD0067" w:rsidP="00DD0067">
            <w:pPr>
              <w:suppressAutoHyphens w:val="0"/>
              <w:spacing w:after="0" w:line="240" w:lineRule="auto"/>
              <w:jc w:val="both"/>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lastRenderedPageBreak/>
              <w:t>Należy przedstawić zakres planowanego przedsięwzięcia (np. budowa, modernizacja budynków, zakup maszyn i urządzeń, zagospodarowanie terenu, itp.) oraz wskazać, jakie efekty ono przyniesie (np. wzrost sprzedaży, obniżka kosztów, podniesienie jakości, itp.). W pkt. I-II należy odnieść się                 do całokształtu działań, wskazując na udział w nim kosztów kwalifikowanych a w III jedynie                     do kosztów kwalifikowanych (planowanych do poniesienia w ramach dotacji). W pkt III należy przedstawić szczegółowe zestawienie towarów lub usług, które przewidywane są do zakupienia                w ramach realizacji biznesplanu wraz ze wskazaniem ich parametrów technicznych lub jakościowych oraz wartości jednostkowej.</w:t>
            </w:r>
          </w:p>
        </w:tc>
      </w:tr>
      <w:tr w:rsidR="00DD0067" w:rsidRPr="00DD0067" w14:paraId="2733FEA1" w14:textId="77777777" w:rsidTr="001446B4">
        <w:tc>
          <w:tcPr>
            <w:tcW w:w="3210" w:type="dxa"/>
            <w:shd w:val="pct20" w:color="auto" w:fill="auto"/>
          </w:tcPr>
          <w:p w14:paraId="1CDC71E0" w14:textId="5009518D" w:rsidR="001446B4" w:rsidRPr="001446B4" w:rsidRDefault="00DD0067" w:rsidP="001446B4">
            <w:pPr>
              <w:pStyle w:val="Akapitzlist"/>
              <w:numPr>
                <w:ilvl w:val="0"/>
                <w:numId w:val="7"/>
              </w:numPr>
              <w:suppressAutoHyphens w:val="0"/>
              <w:spacing w:after="0" w:line="240" w:lineRule="auto"/>
              <w:rPr>
                <w:rFonts w:ascii="Calibri" w:eastAsia="Calibri" w:hAnsi="Calibri" w:cs="Times New Roman"/>
                <w:color w:val="auto"/>
                <w:kern w:val="0"/>
                <w:sz w:val="22"/>
                <w:szCs w:val="22"/>
                <w:lang w:eastAsia="en-US"/>
              </w:rPr>
            </w:pPr>
            <w:r w:rsidRPr="001446B4">
              <w:rPr>
                <w:rFonts w:ascii="Calibri" w:eastAsia="Calibri" w:hAnsi="Calibri" w:cs="Times New Roman"/>
                <w:color w:val="auto"/>
                <w:kern w:val="0"/>
                <w:sz w:val="22"/>
                <w:szCs w:val="22"/>
                <w:lang w:eastAsia="en-US"/>
              </w:rPr>
              <w:t xml:space="preserve">Uzasadnienie </w:t>
            </w:r>
          </w:p>
          <w:p w14:paraId="245C6F63" w14:textId="152739AD" w:rsidR="00DD0067" w:rsidRPr="001446B4" w:rsidRDefault="00DD0067" w:rsidP="001446B4">
            <w:pPr>
              <w:pStyle w:val="Akapitzlist"/>
              <w:suppressAutoHyphens w:val="0"/>
              <w:spacing w:after="0" w:line="240" w:lineRule="auto"/>
              <w:ind w:left="1080"/>
              <w:rPr>
                <w:rFonts w:ascii="Calibri" w:eastAsia="Calibri" w:hAnsi="Calibri" w:cs="Times New Roman"/>
                <w:color w:val="auto"/>
                <w:kern w:val="0"/>
                <w:sz w:val="22"/>
                <w:szCs w:val="22"/>
                <w:lang w:eastAsia="en-US"/>
              </w:rPr>
            </w:pPr>
            <w:r w:rsidRPr="001446B4">
              <w:rPr>
                <w:rFonts w:ascii="Calibri" w:eastAsia="Calibri" w:hAnsi="Calibri" w:cs="Times New Roman"/>
                <w:color w:val="auto"/>
                <w:kern w:val="0"/>
                <w:sz w:val="22"/>
                <w:szCs w:val="22"/>
                <w:lang w:eastAsia="en-US"/>
              </w:rPr>
              <w:t>przedsięwzięcia:</w:t>
            </w:r>
          </w:p>
        </w:tc>
        <w:tc>
          <w:tcPr>
            <w:tcW w:w="5852" w:type="dxa"/>
            <w:gridSpan w:val="5"/>
          </w:tcPr>
          <w:p w14:paraId="0929E49D"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p>
        </w:tc>
      </w:tr>
      <w:tr w:rsidR="00DD0067" w:rsidRPr="00DD0067" w14:paraId="244E712D" w14:textId="77777777" w:rsidTr="001446B4">
        <w:tc>
          <w:tcPr>
            <w:tcW w:w="3210" w:type="dxa"/>
            <w:shd w:val="pct20" w:color="auto" w:fill="auto"/>
          </w:tcPr>
          <w:p w14:paraId="10BC24A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 xml:space="preserve">II. Zakres przedsięwzięcia (wymienić planowane działania wraz z uzasadnieniem, wskazując </w:t>
            </w:r>
            <w:r w:rsidRPr="00DD0067">
              <w:rPr>
                <w:rFonts w:ascii="Calibri" w:eastAsia="Calibri" w:hAnsi="Calibri" w:cs="Times New Roman"/>
                <w:color w:val="auto"/>
                <w:kern w:val="0"/>
                <w:sz w:val="22"/>
                <w:szCs w:val="22"/>
                <w:u w:val="single"/>
                <w:lang w:eastAsia="en-US"/>
              </w:rPr>
              <w:t>wszystkie</w:t>
            </w:r>
            <w:r w:rsidRPr="00DD0067">
              <w:rPr>
                <w:rFonts w:ascii="Calibri" w:eastAsia="Calibri" w:hAnsi="Calibri" w:cs="Times New Roman"/>
                <w:color w:val="auto"/>
                <w:kern w:val="0"/>
                <w:sz w:val="22"/>
                <w:szCs w:val="22"/>
                <w:lang w:eastAsia="en-US"/>
              </w:rPr>
              <w:t xml:space="preserve"> planowane nakłady):</w:t>
            </w:r>
          </w:p>
        </w:tc>
        <w:tc>
          <w:tcPr>
            <w:tcW w:w="5852" w:type="dxa"/>
            <w:gridSpan w:val="5"/>
            <w:tcBorders>
              <w:bottom w:val="single" w:sz="4" w:space="0" w:color="auto"/>
            </w:tcBorders>
          </w:tcPr>
          <w:p w14:paraId="1CD7F7E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1446B4" w:rsidRPr="00DD0067" w14:paraId="353A5732" w14:textId="77777777" w:rsidTr="001446B4">
        <w:tc>
          <w:tcPr>
            <w:tcW w:w="3210" w:type="dxa"/>
            <w:shd w:val="pct20" w:color="auto" w:fill="auto"/>
          </w:tcPr>
          <w:p w14:paraId="7058826B" w14:textId="77777777" w:rsidR="001446B4" w:rsidRPr="00DD0067" w:rsidRDefault="001446B4"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III. Rodzaj działania / kosztów*</w:t>
            </w:r>
          </w:p>
        </w:tc>
        <w:tc>
          <w:tcPr>
            <w:tcW w:w="2739" w:type="dxa"/>
            <w:gridSpan w:val="2"/>
            <w:shd w:val="pct20" w:color="auto" w:fill="auto"/>
          </w:tcPr>
          <w:p w14:paraId="0E90301F" w14:textId="77777777" w:rsidR="001446B4" w:rsidRPr="00DD0067" w:rsidRDefault="001446B4"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Uzasadnienie</w:t>
            </w:r>
          </w:p>
        </w:tc>
        <w:tc>
          <w:tcPr>
            <w:tcW w:w="1118" w:type="dxa"/>
            <w:shd w:val="pct20" w:color="auto" w:fill="auto"/>
          </w:tcPr>
          <w:p w14:paraId="66C3290C" w14:textId="77777777" w:rsidR="001446B4" w:rsidRDefault="001446B4" w:rsidP="00DD0067">
            <w:pPr>
              <w:suppressAutoHyphens w:val="0"/>
              <w:spacing w:after="0" w:line="240" w:lineRule="auto"/>
              <w:jc w:val="center"/>
              <w:rPr>
                <w:rFonts w:ascii="Calibri" w:eastAsia="Calibri" w:hAnsi="Calibri" w:cs="Times New Roman"/>
                <w:color w:val="auto"/>
                <w:kern w:val="0"/>
                <w:sz w:val="22"/>
                <w:szCs w:val="22"/>
                <w:lang w:eastAsia="en-US"/>
              </w:rPr>
            </w:pPr>
            <w:r>
              <w:rPr>
                <w:rFonts w:ascii="Calibri" w:eastAsia="Calibri" w:hAnsi="Calibri" w:cs="Times New Roman"/>
                <w:color w:val="auto"/>
                <w:kern w:val="0"/>
                <w:sz w:val="22"/>
                <w:szCs w:val="22"/>
                <w:lang w:eastAsia="en-US"/>
              </w:rPr>
              <w:t>Wydatki</w:t>
            </w:r>
          </w:p>
          <w:p w14:paraId="005915DA" w14:textId="4FD599CB" w:rsidR="001446B4" w:rsidRDefault="001446B4" w:rsidP="00DD0067">
            <w:pPr>
              <w:suppressAutoHyphens w:val="0"/>
              <w:spacing w:after="0" w:line="240" w:lineRule="auto"/>
              <w:jc w:val="center"/>
              <w:rPr>
                <w:rFonts w:ascii="Calibri" w:eastAsia="Calibri" w:hAnsi="Calibri" w:cs="Times New Roman"/>
                <w:color w:val="auto"/>
                <w:kern w:val="0"/>
                <w:sz w:val="22"/>
                <w:szCs w:val="22"/>
                <w:lang w:eastAsia="en-US"/>
              </w:rPr>
            </w:pPr>
            <w:r>
              <w:rPr>
                <w:rFonts w:ascii="Calibri" w:eastAsia="Calibri" w:hAnsi="Calibri" w:cs="Times New Roman"/>
                <w:color w:val="auto"/>
                <w:kern w:val="0"/>
                <w:sz w:val="22"/>
                <w:szCs w:val="22"/>
                <w:lang w:eastAsia="en-US"/>
              </w:rPr>
              <w:t>brutto</w:t>
            </w:r>
          </w:p>
          <w:p w14:paraId="50C0155A" w14:textId="2CE1A8BF" w:rsidR="001446B4" w:rsidRPr="00DD0067" w:rsidRDefault="001446B4" w:rsidP="00DD0067">
            <w:pPr>
              <w:suppressAutoHyphens w:val="0"/>
              <w:spacing w:after="0" w:line="240" w:lineRule="auto"/>
              <w:jc w:val="center"/>
              <w:rPr>
                <w:rFonts w:ascii="Calibri" w:eastAsia="Calibri" w:hAnsi="Calibri" w:cs="Times New Roman"/>
                <w:color w:val="auto"/>
                <w:kern w:val="0"/>
                <w:sz w:val="22"/>
                <w:szCs w:val="22"/>
                <w:lang w:eastAsia="en-US"/>
              </w:rPr>
            </w:pPr>
            <w:r>
              <w:rPr>
                <w:rFonts w:ascii="Calibri" w:eastAsia="Calibri" w:hAnsi="Calibri" w:cs="Times New Roman"/>
                <w:color w:val="auto"/>
                <w:kern w:val="0"/>
                <w:sz w:val="22"/>
                <w:szCs w:val="22"/>
                <w:lang w:eastAsia="en-US"/>
              </w:rPr>
              <w:t>(PLN)</w:t>
            </w:r>
          </w:p>
        </w:tc>
        <w:tc>
          <w:tcPr>
            <w:tcW w:w="997" w:type="dxa"/>
            <w:shd w:val="pct20" w:color="auto" w:fill="auto"/>
          </w:tcPr>
          <w:p w14:paraId="145D9AD1" w14:textId="77777777" w:rsidR="001446B4" w:rsidRDefault="001446B4" w:rsidP="00DD0067">
            <w:pPr>
              <w:suppressAutoHyphens w:val="0"/>
              <w:spacing w:after="0" w:line="240" w:lineRule="auto"/>
              <w:jc w:val="center"/>
              <w:rPr>
                <w:rFonts w:ascii="Calibri" w:eastAsia="Calibri" w:hAnsi="Calibri" w:cs="Times New Roman"/>
                <w:color w:val="auto"/>
                <w:kern w:val="0"/>
                <w:sz w:val="22"/>
                <w:szCs w:val="22"/>
                <w:lang w:eastAsia="en-US"/>
              </w:rPr>
            </w:pPr>
            <w:r>
              <w:rPr>
                <w:rFonts w:ascii="Calibri" w:eastAsia="Calibri" w:hAnsi="Calibri" w:cs="Times New Roman"/>
                <w:color w:val="auto"/>
                <w:kern w:val="0"/>
                <w:sz w:val="22"/>
                <w:szCs w:val="22"/>
                <w:lang w:eastAsia="en-US"/>
              </w:rPr>
              <w:t>Wydatki</w:t>
            </w:r>
          </w:p>
          <w:p w14:paraId="740002D8" w14:textId="7987CE95" w:rsidR="001446B4" w:rsidRPr="00DD0067" w:rsidRDefault="001446B4" w:rsidP="00DD0067">
            <w:pPr>
              <w:suppressAutoHyphens w:val="0"/>
              <w:spacing w:after="0" w:line="240" w:lineRule="auto"/>
              <w:jc w:val="center"/>
              <w:rPr>
                <w:rFonts w:ascii="Calibri" w:eastAsia="Calibri" w:hAnsi="Calibri" w:cs="Times New Roman"/>
                <w:color w:val="auto"/>
                <w:kern w:val="0"/>
                <w:sz w:val="22"/>
                <w:szCs w:val="22"/>
                <w:lang w:eastAsia="en-US"/>
              </w:rPr>
            </w:pPr>
            <w:r>
              <w:rPr>
                <w:rFonts w:ascii="Calibri" w:eastAsia="Calibri" w:hAnsi="Calibri" w:cs="Times New Roman"/>
                <w:color w:val="auto"/>
                <w:kern w:val="0"/>
                <w:sz w:val="22"/>
                <w:szCs w:val="22"/>
                <w:lang w:eastAsia="en-US"/>
              </w:rPr>
              <w:t>netto (PLN)</w:t>
            </w:r>
          </w:p>
        </w:tc>
        <w:tc>
          <w:tcPr>
            <w:tcW w:w="998" w:type="dxa"/>
            <w:shd w:val="pct20" w:color="auto" w:fill="auto"/>
          </w:tcPr>
          <w:p w14:paraId="4C92C271" w14:textId="37B12202" w:rsidR="001446B4" w:rsidRPr="00DD0067" w:rsidRDefault="001446B4" w:rsidP="00DD0067">
            <w:pPr>
              <w:suppressAutoHyphens w:val="0"/>
              <w:spacing w:after="0" w:line="240" w:lineRule="auto"/>
              <w:jc w:val="center"/>
              <w:rPr>
                <w:rFonts w:ascii="Calibri" w:eastAsia="Calibri" w:hAnsi="Calibri" w:cs="Times New Roman"/>
                <w:color w:val="auto"/>
                <w:kern w:val="0"/>
                <w:sz w:val="22"/>
                <w:szCs w:val="22"/>
                <w:lang w:eastAsia="en-US"/>
              </w:rPr>
            </w:pPr>
            <w:r>
              <w:rPr>
                <w:rFonts w:ascii="Calibri" w:eastAsia="Calibri" w:hAnsi="Calibri" w:cs="Times New Roman"/>
                <w:color w:val="auto"/>
                <w:kern w:val="0"/>
                <w:sz w:val="22"/>
                <w:szCs w:val="22"/>
                <w:lang w:eastAsia="en-US"/>
              </w:rPr>
              <w:t>Podatek VAT</w:t>
            </w:r>
          </w:p>
        </w:tc>
      </w:tr>
      <w:tr w:rsidR="001446B4" w:rsidRPr="00DD0067" w14:paraId="3892A3D6" w14:textId="77777777" w:rsidTr="001446B4">
        <w:tc>
          <w:tcPr>
            <w:tcW w:w="3210" w:type="dxa"/>
          </w:tcPr>
          <w:p w14:paraId="1A2FF375" w14:textId="77777777" w:rsidR="001446B4" w:rsidRPr="00DD0067" w:rsidRDefault="001446B4"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1.</w:t>
            </w:r>
          </w:p>
        </w:tc>
        <w:tc>
          <w:tcPr>
            <w:tcW w:w="2739" w:type="dxa"/>
            <w:gridSpan w:val="2"/>
          </w:tcPr>
          <w:p w14:paraId="3C9B7E42" w14:textId="77777777" w:rsidR="001446B4" w:rsidRPr="00DD0067" w:rsidRDefault="001446B4" w:rsidP="00DD0067">
            <w:pPr>
              <w:suppressAutoHyphens w:val="0"/>
              <w:spacing w:after="0" w:line="240" w:lineRule="auto"/>
              <w:rPr>
                <w:rFonts w:ascii="Calibri" w:eastAsia="Calibri" w:hAnsi="Calibri" w:cs="Times New Roman"/>
                <w:color w:val="auto"/>
                <w:kern w:val="0"/>
                <w:sz w:val="22"/>
                <w:szCs w:val="22"/>
                <w:lang w:eastAsia="en-US"/>
              </w:rPr>
            </w:pPr>
          </w:p>
        </w:tc>
        <w:tc>
          <w:tcPr>
            <w:tcW w:w="1118" w:type="dxa"/>
          </w:tcPr>
          <w:p w14:paraId="3B7C246D" w14:textId="77777777" w:rsidR="001446B4" w:rsidRPr="00DD0067" w:rsidRDefault="001446B4" w:rsidP="00DD0067">
            <w:pPr>
              <w:suppressAutoHyphens w:val="0"/>
              <w:spacing w:after="0" w:line="240" w:lineRule="auto"/>
              <w:rPr>
                <w:rFonts w:ascii="Calibri" w:eastAsia="Calibri" w:hAnsi="Calibri" w:cs="Times New Roman"/>
                <w:color w:val="auto"/>
                <w:kern w:val="0"/>
                <w:sz w:val="22"/>
                <w:szCs w:val="22"/>
                <w:lang w:eastAsia="en-US"/>
              </w:rPr>
            </w:pPr>
          </w:p>
        </w:tc>
        <w:tc>
          <w:tcPr>
            <w:tcW w:w="997" w:type="dxa"/>
          </w:tcPr>
          <w:p w14:paraId="248E42B0" w14:textId="77777777" w:rsidR="001446B4" w:rsidRPr="00DD0067" w:rsidRDefault="001446B4" w:rsidP="00DD0067">
            <w:pPr>
              <w:suppressAutoHyphens w:val="0"/>
              <w:spacing w:after="0" w:line="240" w:lineRule="auto"/>
              <w:rPr>
                <w:rFonts w:ascii="Calibri" w:eastAsia="Calibri" w:hAnsi="Calibri" w:cs="Times New Roman"/>
                <w:color w:val="auto"/>
                <w:kern w:val="0"/>
                <w:sz w:val="22"/>
                <w:szCs w:val="22"/>
                <w:lang w:eastAsia="en-US"/>
              </w:rPr>
            </w:pPr>
          </w:p>
        </w:tc>
        <w:tc>
          <w:tcPr>
            <w:tcW w:w="998" w:type="dxa"/>
          </w:tcPr>
          <w:p w14:paraId="34479101" w14:textId="66F40BF8" w:rsidR="001446B4" w:rsidRPr="00DD0067" w:rsidRDefault="001446B4" w:rsidP="00DD0067">
            <w:pPr>
              <w:suppressAutoHyphens w:val="0"/>
              <w:spacing w:after="0" w:line="240" w:lineRule="auto"/>
              <w:rPr>
                <w:rFonts w:ascii="Calibri" w:eastAsia="Calibri" w:hAnsi="Calibri" w:cs="Times New Roman"/>
                <w:color w:val="auto"/>
                <w:kern w:val="0"/>
                <w:sz w:val="22"/>
                <w:szCs w:val="22"/>
                <w:lang w:eastAsia="en-US"/>
              </w:rPr>
            </w:pPr>
          </w:p>
        </w:tc>
      </w:tr>
      <w:tr w:rsidR="001446B4" w:rsidRPr="00DD0067" w14:paraId="37BA791A" w14:textId="77777777" w:rsidTr="001446B4">
        <w:tc>
          <w:tcPr>
            <w:tcW w:w="3210" w:type="dxa"/>
          </w:tcPr>
          <w:p w14:paraId="6CA425BA" w14:textId="77777777" w:rsidR="001446B4" w:rsidRPr="00DD0067" w:rsidRDefault="001446B4"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2.</w:t>
            </w:r>
          </w:p>
        </w:tc>
        <w:tc>
          <w:tcPr>
            <w:tcW w:w="2739" w:type="dxa"/>
            <w:gridSpan w:val="2"/>
          </w:tcPr>
          <w:p w14:paraId="70483A5E" w14:textId="77777777" w:rsidR="001446B4" w:rsidRPr="00DD0067" w:rsidRDefault="001446B4" w:rsidP="00DD0067">
            <w:pPr>
              <w:suppressAutoHyphens w:val="0"/>
              <w:spacing w:after="0" w:line="240" w:lineRule="auto"/>
              <w:rPr>
                <w:rFonts w:ascii="Calibri" w:eastAsia="Calibri" w:hAnsi="Calibri" w:cs="Times New Roman"/>
                <w:color w:val="auto"/>
                <w:kern w:val="0"/>
                <w:sz w:val="22"/>
                <w:szCs w:val="22"/>
                <w:lang w:eastAsia="en-US"/>
              </w:rPr>
            </w:pPr>
          </w:p>
        </w:tc>
        <w:tc>
          <w:tcPr>
            <w:tcW w:w="1118" w:type="dxa"/>
          </w:tcPr>
          <w:p w14:paraId="2C590EEA" w14:textId="77777777" w:rsidR="001446B4" w:rsidRPr="00DD0067" w:rsidRDefault="001446B4" w:rsidP="00DD0067">
            <w:pPr>
              <w:suppressAutoHyphens w:val="0"/>
              <w:spacing w:after="0" w:line="240" w:lineRule="auto"/>
              <w:rPr>
                <w:rFonts w:ascii="Calibri" w:eastAsia="Calibri" w:hAnsi="Calibri" w:cs="Times New Roman"/>
                <w:color w:val="auto"/>
                <w:kern w:val="0"/>
                <w:sz w:val="22"/>
                <w:szCs w:val="22"/>
                <w:lang w:eastAsia="en-US"/>
              </w:rPr>
            </w:pPr>
          </w:p>
        </w:tc>
        <w:tc>
          <w:tcPr>
            <w:tcW w:w="997" w:type="dxa"/>
          </w:tcPr>
          <w:p w14:paraId="6F9DEB0A" w14:textId="77777777" w:rsidR="001446B4" w:rsidRPr="00DD0067" w:rsidRDefault="001446B4" w:rsidP="00DD0067">
            <w:pPr>
              <w:suppressAutoHyphens w:val="0"/>
              <w:spacing w:after="0" w:line="240" w:lineRule="auto"/>
              <w:rPr>
                <w:rFonts w:ascii="Calibri" w:eastAsia="Calibri" w:hAnsi="Calibri" w:cs="Times New Roman"/>
                <w:color w:val="auto"/>
                <w:kern w:val="0"/>
                <w:sz w:val="22"/>
                <w:szCs w:val="22"/>
                <w:lang w:eastAsia="en-US"/>
              </w:rPr>
            </w:pPr>
          </w:p>
        </w:tc>
        <w:tc>
          <w:tcPr>
            <w:tcW w:w="998" w:type="dxa"/>
          </w:tcPr>
          <w:p w14:paraId="1DF41446" w14:textId="26A1E849" w:rsidR="001446B4" w:rsidRPr="00DD0067" w:rsidRDefault="001446B4" w:rsidP="00DD0067">
            <w:pPr>
              <w:suppressAutoHyphens w:val="0"/>
              <w:spacing w:after="0" w:line="240" w:lineRule="auto"/>
              <w:rPr>
                <w:rFonts w:ascii="Calibri" w:eastAsia="Calibri" w:hAnsi="Calibri" w:cs="Times New Roman"/>
                <w:color w:val="auto"/>
                <w:kern w:val="0"/>
                <w:sz w:val="22"/>
                <w:szCs w:val="22"/>
                <w:lang w:eastAsia="en-US"/>
              </w:rPr>
            </w:pPr>
          </w:p>
        </w:tc>
      </w:tr>
      <w:tr w:rsidR="001446B4" w:rsidRPr="00DD0067" w14:paraId="68C634C4" w14:textId="77777777" w:rsidTr="001446B4">
        <w:tc>
          <w:tcPr>
            <w:tcW w:w="4723" w:type="dxa"/>
            <w:gridSpan w:val="2"/>
          </w:tcPr>
          <w:p w14:paraId="07C4B2B7" w14:textId="77777777" w:rsidR="001446B4" w:rsidRPr="00DD0067" w:rsidRDefault="001446B4" w:rsidP="00DD0067">
            <w:pPr>
              <w:suppressAutoHyphens w:val="0"/>
              <w:spacing w:after="0" w:line="240" w:lineRule="auto"/>
              <w:rPr>
                <w:rFonts w:ascii="Calibri" w:eastAsia="Calibri" w:hAnsi="Calibri" w:cs="Times New Roman"/>
                <w:color w:val="auto"/>
                <w:kern w:val="0"/>
                <w:sz w:val="22"/>
                <w:szCs w:val="22"/>
                <w:lang w:eastAsia="en-US"/>
              </w:rPr>
            </w:pPr>
          </w:p>
        </w:tc>
        <w:tc>
          <w:tcPr>
            <w:tcW w:w="1226" w:type="dxa"/>
            <w:shd w:val="pct20" w:color="auto" w:fill="auto"/>
            <w:vAlign w:val="center"/>
          </w:tcPr>
          <w:p w14:paraId="2008C8E9" w14:textId="77777777" w:rsidR="001446B4" w:rsidRPr="00DD0067" w:rsidRDefault="001446B4" w:rsidP="00DD0067">
            <w:pPr>
              <w:suppressAutoHyphens w:val="0"/>
              <w:spacing w:after="0" w:line="240" w:lineRule="auto"/>
              <w:jc w:val="right"/>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RAZEM (PLN):</w:t>
            </w:r>
          </w:p>
        </w:tc>
        <w:tc>
          <w:tcPr>
            <w:tcW w:w="1118" w:type="dxa"/>
            <w:shd w:val="pct20" w:color="auto" w:fill="auto"/>
          </w:tcPr>
          <w:p w14:paraId="3A58FC63" w14:textId="77777777" w:rsidR="001446B4" w:rsidRPr="00DD0067" w:rsidRDefault="001446B4" w:rsidP="00DD0067">
            <w:pPr>
              <w:suppressAutoHyphens w:val="0"/>
              <w:spacing w:after="0" w:line="240" w:lineRule="auto"/>
              <w:rPr>
                <w:rFonts w:ascii="Calibri" w:eastAsia="Calibri" w:hAnsi="Calibri" w:cs="Times New Roman"/>
                <w:color w:val="auto"/>
                <w:kern w:val="0"/>
                <w:sz w:val="22"/>
                <w:szCs w:val="22"/>
                <w:lang w:eastAsia="en-US"/>
              </w:rPr>
            </w:pPr>
          </w:p>
        </w:tc>
        <w:tc>
          <w:tcPr>
            <w:tcW w:w="997" w:type="dxa"/>
            <w:shd w:val="pct20" w:color="auto" w:fill="auto"/>
          </w:tcPr>
          <w:p w14:paraId="02D7476C" w14:textId="77777777" w:rsidR="001446B4" w:rsidRPr="00DD0067" w:rsidRDefault="001446B4" w:rsidP="00DD0067">
            <w:pPr>
              <w:suppressAutoHyphens w:val="0"/>
              <w:spacing w:after="0" w:line="240" w:lineRule="auto"/>
              <w:rPr>
                <w:rFonts w:ascii="Calibri" w:eastAsia="Calibri" w:hAnsi="Calibri" w:cs="Times New Roman"/>
                <w:color w:val="auto"/>
                <w:kern w:val="0"/>
                <w:sz w:val="22"/>
                <w:szCs w:val="22"/>
                <w:lang w:eastAsia="en-US"/>
              </w:rPr>
            </w:pPr>
          </w:p>
        </w:tc>
        <w:tc>
          <w:tcPr>
            <w:tcW w:w="998" w:type="dxa"/>
            <w:shd w:val="pct20" w:color="auto" w:fill="auto"/>
          </w:tcPr>
          <w:p w14:paraId="0C104F7D" w14:textId="31FC626F" w:rsidR="001446B4" w:rsidRPr="00DD0067" w:rsidRDefault="001446B4" w:rsidP="00DD0067">
            <w:pPr>
              <w:suppressAutoHyphens w:val="0"/>
              <w:spacing w:after="0" w:line="240" w:lineRule="auto"/>
              <w:rPr>
                <w:rFonts w:ascii="Calibri" w:eastAsia="Calibri" w:hAnsi="Calibri" w:cs="Times New Roman"/>
                <w:color w:val="auto"/>
                <w:kern w:val="0"/>
                <w:sz w:val="22"/>
                <w:szCs w:val="22"/>
                <w:lang w:eastAsia="en-US"/>
              </w:rPr>
            </w:pPr>
          </w:p>
        </w:tc>
      </w:tr>
    </w:tbl>
    <w:p w14:paraId="16E3328D"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p>
    <w:p w14:paraId="2516FB8E"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 Punkt III podlega monitorowaniu przez Beneficjenta</w:t>
      </w:r>
    </w:p>
    <w:p w14:paraId="7DBD3021" w14:textId="77777777" w:rsidR="00DD0067" w:rsidRPr="00DD0067" w:rsidRDefault="00DD0067" w:rsidP="00DD0067">
      <w:pPr>
        <w:suppressAutoHyphens w:val="0"/>
        <w:spacing w:after="200"/>
        <w:rPr>
          <w:rFonts w:ascii="Calibri" w:eastAsia="Calibri" w:hAnsi="Calibri" w:cs="Times New Roman"/>
          <w:color w:val="auto"/>
          <w:kern w:val="0"/>
          <w:sz w:val="22"/>
          <w:szCs w:val="22"/>
          <w:lang w:eastAsia="en-US"/>
        </w:rPr>
        <w:sectPr w:rsidR="00DD0067" w:rsidRPr="00DD0067" w:rsidSect="00DD0067">
          <w:headerReference w:type="default" r:id="rId8"/>
          <w:footerReference w:type="default" r:id="rId9"/>
          <w:pgSz w:w="11906" w:h="16838"/>
          <w:pgMar w:top="1417" w:right="1417" w:bottom="1417" w:left="1417"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3771"/>
        <w:gridCol w:w="808"/>
        <w:gridCol w:w="284"/>
        <w:gridCol w:w="525"/>
        <w:gridCol w:w="809"/>
        <w:gridCol w:w="809"/>
        <w:gridCol w:w="808"/>
        <w:gridCol w:w="809"/>
        <w:gridCol w:w="809"/>
        <w:gridCol w:w="809"/>
        <w:gridCol w:w="808"/>
        <w:gridCol w:w="809"/>
        <w:gridCol w:w="809"/>
        <w:gridCol w:w="809"/>
      </w:tblGrid>
      <w:tr w:rsidR="00DD0067" w:rsidRPr="00DD0067" w14:paraId="4D9FE4A8" w14:textId="77777777" w:rsidTr="00DD0067">
        <w:tc>
          <w:tcPr>
            <w:tcW w:w="14220" w:type="dxa"/>
            <w:gridSpan w:val="15"/>
            <w:shd w:val="pct20" w:color="auto" w:fill="auto"/>
          </w:tcPr>
          <w:p w14:paraId="5DEC4F02"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lastRenderedPageBreak/>
              <w:t>Harmonogram rzeczowo-finansowy przedsięwzięcia</w:t>
            </w:r>
          </w:p>
        </w:tc>
      </w:tr>
      <w:tr w:rsidR="00DD0067" w:rsidRPr="00DD0067" w14:paraId="34DAA48A" w14:textId="77777777" w:rsidTr="00DD0067">
        <w:tc>
          <w:tcPr>
            <w:tcW w:w="14220" w:type="dxa"/>
            <w:gridSpan w:val="15"/>
            <w:shd w:val="pct20" w:color="auto" w:fill="auto"/>
          </w:tcPr>
          <w:p w14:paraId="0A13CE36" w14:textId="0B9A120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 xml:space="preserve">Należy podać wszystkie planowane wydatki związane z realizacją przedsięwzięcia w kwotach </w:t>
            </w:r>
            <w:r w:rsidR="001446B4">
              <w:rPr>
                <w:rFonts w:ascii="Calibri" w:eastAsia="Calibri" w:hAnsi="Calibri" w:cs="Times New Roman"/>
                <w:color w:val="auto"/>
                <w:kern w:val="0"/>
                <w:sz w:val="22"/>
                <w:szCs w:val="22"/>
                <w:lang w:eastAsia="en-US"/>
              </w:rPr>
              <w:t>netto</w:t>
            </w:r>
            <w:r w:rsidRPr="00DD0067">
              <w:rPr>
                <w:rFonts w:ascii="Calibri" w:eastAsia="Calibri" w:hAnsi="Calibri" w:cs="Times New Roman"/>
                <w:color w:val="auto"/>
                <w:kern w:val="0"/>
                <w:sz w:val="22"/>
                <w:szCs w:val="22"/>
                <w:lang w:eastAsia="en-US"/>
              </w:rPr>
              <w:t xml:space="preserve"> dla kolejnych kwartałów realizacji projektu.</w:t>
            </w:r>
          </w:p>
        </w:tc>
      </w:tr>
      <w:tr w:rsidR="00DD0067" w:rsidRPr="00DD0067" w14:paraId="2ACB8A66" w14:textId="77777777" w:rsidTr="00DD0067">
        <w:tc>
          <w:tcPr>
            <w:tcW w:w="5466" w:type="dxa"/>
            <w:gridSpan w:val="4"/>
            <w:tcBorders>
              <w:bottom w:val="single" w:sz="4" w:space="0" w:color="auto"/>
            </w:tcBorders>
            <w:shd w:val="pct20" w:color="auto" w:fill="auto"/>
          </w:tcPr>
          <w:p w14:paraId="42E72171" w14:textId="61C2A9E0" w:rsidR="00DD0067" w:rsidRPr="00E81013" w:rsidRDefault="00DD0067" w:rsidP="00DD0067">
            <w:pPr>
              <w:suppressAutoHyphens w:val="0"/>
              <w:spacing w:after="0" w:line="240" w:lineRule="auto"/>
              <w:rPr>
                <w:rFonts w:ascii="Calibri" w:eastAsia="Calibri" w:hAnsi="Calibri" w:cs="Times New Roman"/>
                <w:b/>
                <w:color w:val="auto"/>
                <w:kern w:val="0"/>
                <w:sz w:val="16"/>
                <w:szCs w:val="16"/>
                <w:lang w:eastAsia="en-US"/>
              </w:rPr>
            </w:pPr>
            <w:r w:rsidRPr="00E81013">
              <w:rPr>
                <w:rFonts w:ascii="Calibri" w:eastAsia="Calibri" w:hAnsi="Calibri" w:cs="Times New Roman"/>
                <w:b/>
                <w:color w:val="auto"/>
                <w:kern w:val="0"/>
                <w:sz w:val="18"/>
                <w:szCs w:val="18"/>
                <w:lang w:eastAsia="en-US"/>
              </w:rPr>
              <w:t>Planowane rozpoczęcie i zakończenie realizacji projektu</w:t>
            </w:r>
            <w:r w:rsidR="001446B4" w:rsidRPr="00E81013">
              <w:rPr>
                <w:rFonts w:ascii="Calibri" w:eastAsia="Calibri" w:hAnsi="Calibri" w:cs="Times New Roman"/>
                <w:b/>
                <w:color w:val="auto"/>
                <w:kern w:val="0"/>
                <w:sz w:val="16"/>
                <w:szCs w:val="16"/>
                <w:lang w:eastAsia="en-US"/>
              </w:rPr>
              <w:t xml:space="preserve"> </w:t>
            </w:r>
            <w:r w:rsidRPr="00E81013">
              <w:rPr>
                <w:rFonts w:ascii="Calibri" w:eastAsia="Calibri" w:hAnsi="Calibri" w:cs="Times New Roman"/>
                <w:b/>
                <w:color w:val="auto"/>
                <w:kern w:val="0"/>
                <w:sz w:val="16"/>
                <w:szCs w:val="16"/>
                <w:lang w:eastAsia="en-US"/>
              </w:rPr>
              <w:t>(miesiąc, rok):</w:t>
            </w:r>
          </w:p>
        </w:tc>
        <w:tc>
          <w:tcPr>
            <w:tcW w:w="8754" w:type="dxa"/>
            <w:gridSpan w:val="11"/>
            <w:tcBorders>
              <w:bottom w:val="single" w:sz="4" w:space="0" w:color="auto"/>
            </w:tcBorders>
          </w:tcPr>
          <w:p w14:paraId="37FAC7B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42526527" w14:textId="77777777" w:rsidTr="00DD0067">
        <w:tc>
          <w:tcPr>
            <w:tcW w:w="517" w:type="dxa"/>
            <w:vMerge w:val="restart"/>
            <w:shd w:val="pct20" w:color="auto" w:fill="auto"/>
          </w:tcPr>
          <w:p w14:paraId="5D892E4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Lp.</w:t>
            </w:r>
          </w:p>
        </w:tc>
        <w:tc>
          <w:tcPr>
            <w:tcW w:w="3842" w:type="dxa"/>
            <w:vMerge w:val="restart"/>
            <w:shd w:val="pct20" w:color="auto" w:fill="auto"/>
          </w:tcPr>
          <w:p w14:paraId="72C0BDEB" w14:textId="77777777" w:rsidR="00DD0067" w:rsidRPr="001446B4" w:rsidRDefault="00DD0067" w:rsidP="00DD0067">
            <w:pPr>
              <w:suppressAutoHyphens w:val="0"/>
              <w:spacing w:after="0" w:line="240" w:lineRule="auto"/>
              <w:rPr>
                <w:rFonts w:ascii="Calibri" w:eastAsia="Calibri" w:hAnsi="Calibri" w:cs="Times New Roman"/>
                <w:color w:val="auto"/>
                <w:kern w:val="0"/>
                <w:lang w:eastAsia="en-US"/>
              </w:rPr>
            </w:pPr>
            <w:r w:rsidRPr="001446B4">
              <w:rPr>
                <w:rFonts w:ascii="Calibri" w:eastAsia="Calibri" w:hAnsi="Calibri" w:cs="Times New Roman"/>
                <w:color w:val="auto"/>
                <w:kern w:val="0"/>
                <w:lang w:eastAsia="en-US"/>
              </w:rPr>
              <w:t xml:space="preserve">Wyszczególnienie </w:t>
            </w:r>
            <w:r w:rsidRPr="001446B4">
              <w:rPr>
                <w:rFonts w:ascii="Calibri" w:eastAsia="Calibri" w:hAnsi="Calibri" w:cs="Times New Roman"/>
                <w:i/>
                <w:color w:val="auto"/>
                <w:kern w:val="0"/>
                <w:lang w:eastAsia="en-US"/>
              </w:rPr>
              <w:t>(należy podać składniki takie jak w tabeli „Opis planowanego przedsięwzięcia”)</w:t>
            </w:r>
          </w:p>
        </w:tc>
        <w:tc>
          <w:tcPr>
            <w:tcW w:w="3287" w:type="dxa"/>
            <w:gridSpan w:val="5"/>
            <w:shd w:val="pct20" w:color="auto" w:fill="auto"/>
          </w:tcPr>
          <w:p w14:paraId="6742CAB1"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Rok…</w:t>
            </w:r>
          </w:p>
        </w:tc>
        <w:tc>
          <w:tcPr>
            <w:tcW w:w="3287" w:type="dxa"/>
            <w:gridSpan w:val="4"/>
            <w:shd w:val="pct20" w:color="auto" w:fill="auto"/>
          </w:tcPr>
          <w:p w14:paraId="0866DEEA"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Rok…</w:t>
            </w:r>
          </w:p>
        </w:tc>
        <w:tc>
          <w:tcPr>
            <w:tcW w:w="3287" w:type="dxa"/>
            <w:gridSpan w:val="4"/>
            <w:shd w:val="pct20" w:color="auto" w:fill="auto"/>
          </w:tcPr>
          <w:p w14:paraId="6D827F16"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Rok…</w:t>
            </w:r>
          </w:p>
        </w:tc>
      </w:tr>
      <w:tr w:rsidR="00DD0067" w:rsidRPr="00DD0067" w14:paraId="10E1EC25" w14:textId="77777777" w:rsidTr="00DD0067">
        <w:tc>
          <w:tcPr>
            <w:tcW w:w="517" w:type="dxa"/>
            <w:vMerge/>
            <w:shd w:val="pct20" w:color="auto" w:fill="auto"/>
          </w:tcPr>
          <w:p w14:paraId="6DFF743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3842" w:type="dxa"/>
            <w:vMerge/>
            <w:shd w:val="pct20" w:color="auto" w:fill="auto"/>
          </w:tcPr>
          <w:p w14:paraId="7C1B37A6" w14:textId="77777777" w:rsidR="00DD0067" w:rsidRPr="00DD0067" w:rsidRDefault="00DD0067" w:rsidP="00DD0067">
            <w:pPr>
              <w:suppressAutoHyphens w:val="0"/>
              <w:spacing w:after="0" w:line="240" w:lineRule="auto"/>
              <w:rPr>
                <w:rFonts w:ascii="Calibri" w:eastAsia="Calibri" w:hAnsi="Calibri" w:cs="Times New Roman"/>
                <w:i/>
                <w:color w:val="auto"/>
                <w:kern w:val="0"/>
                <w:sz w:val="22"/>
                <w:szCs w:val="22"/>
                <w:lang w:eastAsia="en-US"/>
              </w:rPr>
            </w:pPr>
          </w:p>
        </w:tc>
        <w:tc>
          <w:tcPr>
            <w:tcW w:w="821" w:type="dxa"/>
            <w:shd w:val="pct20" w:color="auto" w:fill="auto"/>
            <w:vAlign w:val="center"/>
          </w:tcPr>
          <w:p w14:paraId="3B32E64C"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I kw.</w:t>
            </w:r>
          </w:p>
        </w:tc>
        <w:tc>
          <w:tcPr>
            <w:tcW w:w="822" w:type="dxa"/>
            <w:gridSpan w:val="2"/>
            <w:shd w:val="pct20" w:color="auto" w:fill="auto"/>
            <w:vAlign w:val="center"/>
          </w:tcPr>
          <w:p w14:paraId="2AB9C95A"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II kw.</w:t>
            </w:r>
          </w:p>
        </w:tc>
        <w:tc>
          <w:tcPr>
            <w:tcW w:w="822" w:type="dxa"/>
            <w:shd w:val="pct20" w:color="auto" w:fill="auto"/>
            <w:vAlign w:val="center"/>
          </w:tcPr>
          <w:p w14:paraId="346E5012"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III kw.</w:t>
            </w:r>
          </w:p>
        </w:tc>
        <w:tc>
          <w:tcPr>
            <w:tcW w:w="822" w:type="dxa"/>
            <w:shd w:val="pct20" w:color="auto" w:fill="auto"/>
            <w:vAlign w:val="center"/>
          </w:tcPr>
          <w:p w14:paraId="07029C3B"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IV kw.</w:t>
            </w:r>
          </w:p>
        </w:tc>
        <w:tc>
          <w:tcPr>
            <w:tcW w:w="821" w:type="dxa"/>
            <w:shd w:val="pct20" w:color="auto" w:fill="auto"/>
            <w:vAlign w:val="center"/>
          </w:tcPr>
          <w:p w14:paraId="0A30472C"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I kw.</w:t>
            </w:r>
          </w:p>
        </w:tc>
        <w:tc>
          <w:tcPr>
            <w:tcW w:w="822" w:type="dxa"/>
            <w:shd w:val="pct20" w:color="auto" w:fill="auto"/>
            <w:vAlign w:val="center"/>
          </w:tcPr>
          <w:p w14:paraId="79271E40"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II kw.</w:t>
            </w:r>
          </w:p>
        </w:tc>
        <w:tc>
          <w:tcPr>
            <w:tcW w:w="822" w:type="dxa"/>
            <w:shd w:val="pct20" w:color="auto" w:fill="auto"/>
            <w:vAlign w:val="center"/>
          </w:tcPr>
          <w:p w14:paraId="6CC07116"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III kw.</w:t>
            </w:r>
          </w:p>
        </w:tc>
        <w:tc>
          <w:tcPr>
            <w:tcW w:w="822" w:type="dxa"/>
            <w:shd w:val="pct20" w:color="auto" w:fill="auto"/>
            <w:vAlign w:val="center"/>
          </w:tcPr>
          <w:p w14:paraId="2DBF524D"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IV kw.</w:t>
            </w:r>
          </w:p>
        </w:tc>
        <w:tc>
          <w:tcPr>
            <w:tcW w:w="821" w:type="dxa"/>
            <w:shd w:val="pct20" w:color="auto" w:fill="auto"/>
            <w:vAlign w:val="center"/>
          </w:tcPr>
          <w:p w14:paraId="1FC530D0"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I kw.</w:t>
            </w:r>
          </w:p>
        </w:tc>
        <w:tc>
          <w:tcPr>
            <w:tcW w:w="822" w:type="dxa"/>
            <w:shd w:val="pct20" w:color="auto" w:fill="auto"/>
            <w:vAlign w:val="center"/>
          </w:tcPr>
          <w:p w14:paraId="6AEE510F"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II kw.</w:t>
            </w:r>
          </w:p>
        </w:tc>
        <w:tc>
          <w:tcPr>
            <w:tcW w:w="822" w:type="dxa"/>
            <w:shd w:val="pct20" w:color="auto" w:fill="auto"/>
            <w:vAlign w:val="center"/>
          </w:tcPr>
          <w:p w14:paraId="53A8A0D0"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III kw.</w:t>
            </w:r>
          </w:p>
        </w:tc>
        <w:tc>
          <w:tcPr>
            <w:tcW w:w="822" w:type="dxa"/>
            <w:shd w:val="pct20" w:color="auto" w:fill="auto"/>
            <w:vAlign w:val="center"/>
          </w:tcPr>
          <w:p w14:paraId="072E28DA"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IV kw.</w:t>
            </w:r>
          </w:p>
        </w:tc>
      </w:tr>
      <w:tr w:rsidR="00DD0067" w:rsidRPr="00DD0067" w14:paraId="426BCCB6" w14:textId="77777777" w:rsidTr="00DD0067">
        <w:tc>
          <w:tcPr>
            <w:tcW w:w="4359" w:type="dxa"/>
            <w:gridSpan w:val="2"/>
          </w:tcPr>
          <w:p w14:paraId="462CFCB7"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Nazwa zadania:</w:t>
            </w:r>
            <w:r w:rsidRPr="00DD0067">
              <w:rPr>
                <w:rFonts w:ascii="Calibri" w:eastAsia="Calibri" w:hAnsi="Calibri" w:cs="Times New Roman"/>
                <w:color w:val="auto"/>
                <w:kern w:val="0"/>
                <w:sz w:val="22"/>
                <w:szCs w:val="22"/>
                <w:lang w:eastAsia="en-US"/>
              </w:rPr>
              <w:t>……………………………</w:t>
            </w:r>
          </w:p>
        </w:tc>
        <w:tc>
          <w:tcPr>
            <w:tcW w:w="821" w:type="dxa"/>
          </w:tcPr>
          <w:p w14:paraId="46E7D7F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4753FBC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BEE3F0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DF5E66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5D951A6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C225CD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D50C79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F061F7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58F1B46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BA2B8A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C927AF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A852F1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2E9E5A75" w14:textId="77777777" w:rsidTr="00DD0067">
        <w:tc>
          <w:tcPr>
            <w:tcW w:w="4359" w:type="dxa"/>
            <w:gridSpan w:val="2"/>
          </w:tcPr>
          <w:p w14:paraId="3C992FAB" w14:textId="77777777" w:rsidR="00DD0067" w:rsidRPr="00DD0067" w:rsidRDefault="00DD0067" w:rsidP="00DD0067">
            <w:pPr>
              <w:suppressAutoHyphens w:val="0"/>
              <w:spacing w:after="0" w:line="240" w:lineRule="auto"/>
              <w:rPr>
                <w:rFonts w:ascii="Calibri" w:eastAsia="Calibri" w:hAnsi="Calibri" w:cs="Times New Roman"/>
                <w:i/>
                <w:color w:val="auto"/>
                <w:kern w:val="0"/>
                <w:sz w:val="22"/>
                <w:szCs w:val="22"/>
                <w:lang w:eastAsia="en-US"/>
              </w:rPr>
            </w:pPr>
            <w:r w:rsidRPr="00DD0067">
              <w:rPr>
                <w:rFonts w:ascii="Calibri" w:eastAsia="Calibri" w:hAnsi="Calibri" w:cs="Times New Roman"/>
                <w:i/>
                <w:color w:val="auto"/>
                <w:kern w:val="0"/>
                <w:sz w:val="22"/>
                <w:szCs w:val="22"/>
                <w:lang w:eastAsia="en-US"/>
              </w:rPr>
              <w:t>Koszty kwalifikowane</w:t>
            </w:r>
          </w:p>
        </w:tc>
        <w:tc>
          <w:tcPr>
            <w:tcW w:w="821" w:type="dxa"/>
          </w:tcPr>
          <w:p w14:paraId="5BC68CE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6B17AB2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60E6E2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2A3DC3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1343862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07ED9F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D7DABD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936CE7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669AB5B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83B1B0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E89CA8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72C03E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0FCCA8D7" w14:textId="77777777" w:rsidTr="00DD0067">
        <w:tc>
          <w:tcPr>
            <w:tcW w:w="517" w:type="dxa"/>
          </w:tcPr>
          <w:p w14:paraId="0C01146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1</w:t>
            </w:r>
          </w:p>
        </w:tc>
        <w:tc>
          <w:tcPr>
            <w:tcW w:w="3842" w:type="dxa"/>
          </w:tcPr>
          <w:p w14:paraId="2079258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62A0E7D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51EBB18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A0629E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982AD6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654244F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A5DAD8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6D7B59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C5D502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72D783E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0ED5D6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D2478A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B3588C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3F89F028" w14:textId="77777777" w:rsidTr="00DD0067">
        <w:tc>
          <w:tcPr>
            <w:tcW w:w="517" w:type="dxa"/>
          </w:tcPr>
          <w:p w14:paraId="3975E73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2</w:t>
            </w:r>
          </w:p>
        </w:tc>
        <w:tc>
          <w:tcPr>
            <w:tcW w:w="3842" w:type="dxa"/>
          </w:tcPr>
          <w:p w14:paraId="7B34222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1A0E8DE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3B66B40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E164E7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8CCC26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124A086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D308F3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AF1FA6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01F423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4A3B1B4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893607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8E7C6D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EC4D0C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5895F012" w14:textId="77777777" w:rsidTr="00DD0067">
        <w:tc>
          <w:tcPr>
            <w:tcW w:w="517" w:type="dxa"/>
          </w:tcPr>
          <w:p w14:paraId="29CEF92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t>
            </w:r>
          </w:p>
        </w:tc>
        <w:tc>
          <w:tcPr>
            <w:tcW w:w="3842" w:type="dxa"/>
          </w:tcPr>
          <w:p w14:paraId="0439707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2A9B4AA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228C044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08D955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2A76AF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6BBEAA3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C95EEA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EF2782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6F956E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0688904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012AC0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75EA55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4FAE7A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4840E821" w14:textId="77777777" w:rsidTr="00DD0067">
        <w:tc>
          <w:tcPr>
            <w:tcW w:w="4359" w:type="dxa"/>
            <w:gridSpan w:val="2"/>
          </w:tcPr>
          <w:p w14:paraId="0B27CCD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i/>
                <w:color w:val="auto"/>
                <w:kern w:val="0"/>
                <w:sz w:val="22"/>
                <w:szCs w:val="22"/>
                <w:lang w:eastAsia="en-US"/>
              </w:rPr>
              <w:t>Koszty pozostałe*</w:t>
            </w:r>
          </w:p>
        </w:tc>
        <w:tc>
          <w:tcPr>
            <w:tcW w:w="821" w:type="dxa"/>
          </w:tcPr>
          <w:p w14:paraId="10EB0A7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23FD11F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EA79E1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F69361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424C163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BFD5FB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24D2B7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58890F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032DA0A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8781EF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349122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54AF90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37868E6B" w14:textId="77777777" w:rsidTr="00DD0067">
        <w:tc>
          <w:tcPr>
            <w:tcW w:w="517" w:type="dxa"/>
          </w:tcPr>
          <w:p w14:paraId="7D16085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1</w:t>
            </w:r>
          </w:p>
        </w:tc>
        <w:tc>
          <w:tcPr>
            <w:tcW w:w="3842" w:type="dxa"/>
          </w:tcPr>
          <w:p w14:paraId="514BB17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5FE4592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563C2F9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DFA7D3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DA253C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077537B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6E6238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5EE65B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5C0C54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1F5CACD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15FF74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99ED8C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DEE3C2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58C5AB6" w14:textId="77777777" w:rsidTr="00DD0067">
        <w:tc>
          <w:tcPr>
            <w:tcW w:w="517" w:type="dxa"/>
          </w:tcPr>
          <w:p w14:paraId="4012683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2</w:t>
            </w:r>
          </w:p>
        </w:tc>
        <w:tc>
          <w:tcPr>
            <w:tcW w:w="3842" w:type="dxa"/>
          </w:tcPr>
          <w:p w14:paraId="1D354C3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20BAB1D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3544DA8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D81001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8EDDE1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686D900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E3BA34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0F2C35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C3D9CF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42BB122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DB385D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B2304C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97B983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7A0E4F7" w14:textId="77777777" w:rsidTr="00DD0067">
        <w:tc>
          <w:tcPr>
            <w:tcW w:w="517" w:type="dxa"/>
            <w:tcBorders>
              <w:bottom w:val="single" w:sz="4" w:space="0" w:color="auto"/>
            </w:tcBorders>
          </w:tcPr>
          <w:p w14:paraId="2480F04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t>
            </w:r>
          </w:p>
        </w:tc>
        <w:tc>
          <w:tcPr>
            <w:tcW w:w="3842" w:type="dxa"/>
            <w:tcBorders>
              <w:bottom w:val="single" w:sz="4" w:space="0" w:color="auto"/>
            </w:tcBorders>
          </w:tcPr>
          <w:p w14:paraId="018FA14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7E2BCCF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71629F8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F8E0EC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7D9A5F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33C094B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E166C8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D4F33E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28777F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421318E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1AF104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410AD7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EDB8C4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58C093DB" w14:textId="77777777" w:rsidTr="00DD0067">
        <w:tc>
          <w:tcPr>
            <w:tcW w:w="4359" w:type="dxa"/>
            <w:gridSpan w:val="2"/>
            <w:shd w:val="pct20" w:color="auto" w:fill="auto"/>
          </w:tcPr>
          <w:p w14:paraId="727CD708"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ZADANIE RAZEM</w:t>
            </w:r>
          </w:p>
        </w:tc>
        <w:tc>
          <w:tcPr>
            <w:tcW w:w="821" w:type="dxa"/>
          </w:tcPr>
          <w:p w14:paraId="3A523F2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004C73C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002B29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28A637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2217745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8D6963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B4E157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D9B8EA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33BCEE5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20F7C1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718FA1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440105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D1E04AF" w14:textId="77777777" w:rsidTr="00DD0067">
        <w:tc>
          <w:tcPr>
            <w:tcW w:w="4359" w:type="dxa"/>
            <w:gridSpan w:val="2"/>
          </w:tcPr>
          <w:p w14:paraId="6EF50AE7"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Nazwa zadania:</w:t>
            </w:r>
            <w:r w:rsidRPr="00DD0067">
              <w:rPr>
                <w:rFonts w:ascii="Calibri" w:eastAsia="Calibri" w:hAnsi="Calibri" w:cs="Times New Roman"/>
                <w:color w:val="auto"/>
                <w:kern w:val="0"/>
                <w:sz w:val="22"/>
                <w:szCs w:val="22"/>
                <w:lang w:eastAsia="en-US"/>
              </w:rPr>
              <w:t>……………………………..</w:t>
            </w:r>
          </w:p>
        </w:tc>
        <w:tc>
          <w:tcPr>
            <w:tcW w:w="821" w:type="dxa"/>
          </w:tcPr>
          <w:p w14:paraId="49B031A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076DF00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F9EB30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64810D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35BB633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0D9537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C65234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F07234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3FE01A8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366837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ECD23B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EE0475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3CF308D2" w14:textId="77777777" w:rsidTr="00DD0067">
        <w:tc>
          <w:tcPr>
            <w:tcW w:w="4359" w:type="dxa"/>
            <w:gridSpan w:val="2"/>
          </w:tcPr>
          <w:p w14:paraId="03A6A863" w14:textId="77777777" w:rsidR="00DD0067" w:rsidRPr="00DD0067" w:rsidRDefault="00DD0067" w:rsidP="00DD0067">
            <w:pPr>
              <w:suppressAutoHyphens w:val="0"/>
              <w:spacing w:after="0" w:line="240" w:lineRule="auto"/>
              <w:rPr>
                <w:rFonts w:ascii="Calibri" w:eastAsia="Calibri" w:hAnsi="Calibri" w:cs="Times New Roman"/>
                <w:i/>
                <w:color w:val="auto"/>
                <w:kern w:val="0"/>
                <w:sz w:val="22"/>
                <w:szCs w:val="22"/>
                <w:lang w:eastAsia="en-US"/>
              </w:rPr>
            </w:pPr>
            <w:r w:rsidRPr="00DD0067">
              <w:rPr>
                <w:rFonts w:ascii="Calibri" w:eastAsia="Calibri" w:hAnsi="Calibri" w:cs="Times New Roman"/>
                <w:i/>
                <w:color w:val="auto"/>
                <w:kern w:val="0"/>
                <w:sz w:val="22"/>
                <w:szCs w:val="22"/>
                <w:lang w:eastAsia="en-US"/>
              </w:rPr>
              <w:t>Koszty kwalifikowane</w:t>
            </w:r>
          </w:p>
        </w:tc>
        <w:tc>
          <w:tcPr>
            <w:tcW w:w="821" w:type="dxa"/>
          </w:tcPr>
          <w:p w14:paraId="2B96865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48AD00D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006F3C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5C2FCC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7469005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B3EE87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768F59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0A1C1D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68976E1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46644C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269BF3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DD985E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2359326A" w14:textId="77777777" w:rsidTr="00DD0067">
        <w:tc>
          <w:tcPr>
            <w:tcW w:w="517" w:type="dxa"/>
          </w:tcPr>
          <w:p w14:paraId="52A63D9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1</w:t>
            </w:r>
          </w:p>
        </w:tc>
        <w:tc>
          <w:tcPr>
            <w:tcW w:w="3842" w:type="dxa"/>
          </w:tcPr>
          <w:p w14:paraId="4E950FB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478894C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5DBF8F9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8F3BD9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9BE074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6A290C9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3D4339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ECB75E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E760CA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31D073A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4F1B9B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86E787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1108F5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678F2341" w14:textId="77777777" w:rsidTr="00DD0067">
        <w:tc>
          <w:tcPr>
            <w:tcW w:w="517" w:type="dxa"/>
          </w:tcPr>
          <w:p w14:paraId="2FEFCC9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2</w:t>
            </w:r>
          </w:p>
        </w:tc>
        <w:tc>
          <w:tcPr>
            <w:tcW w:w="3842" w:type="dxa"/>
          </w:tcPr>
          <w:p w14:paraId="1D87E27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0108D35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4AA17D9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05BC56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BB1B50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7B7B6E0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938756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5FDDF0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76279E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27EC0CC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5B40BE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739B1A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B611C7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2D17DD66" w14:textId="77777777" w:rsidTr="00DD0067">
        <w:tc>
          <w:tcPr>
            <w:tcW w:w="517" w:type="dxa"/>
          </w:tcPr>
          <w:p w14:paraId="79485CC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3</w:t>
            </w:r>
          </w:p>
        </w:tc>
        <w:tc>
          <w:tcPr>
            <w:tcW w:w="3842" w:type="dxa"/>
          </w:tcPr>
          <w:p w14:paraId="681B911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049ACB2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41701A7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4B420C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D5A01B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5101267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42CB02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16E2EE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B0ABF0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164FE26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1ACBE4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B0C096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7D2627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1BB180B9" w14:textId="77777777" w:rsidTr="00DD0067">
        <w:tc>
          <w:tcPr>
            <w:tcW w:w="4359" w:type="dxa"/>
            <w:gridSpan w:val="2"/>
          </w:tcPr>
          <w:p w14:paraId="0795630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i/>
                <w:color w:val="auto"/>
                <w:kern w:val="0"/>
                <w:sz w:val="22"/>
                <w:szCs w:val="22"/>
                <w:lang w:eastAsia="en-US"/>
              </w:rPr>
              <w:t>Koszty pozostałe*</w:t>
            </w:r>
          </w:p>
        </w:tc>
        <w:tc>
          <w:tcPr>
            <w:tcW w:w="821" w:type="dxa"/>
          </w:tcPr>
          <w:p w14:paraId="0905D12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3F34859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CF5472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8B7421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39702D0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F7D0F6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BC3FD4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8D7EB4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1E6ABB6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FA3E40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D701F0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16285B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0969FEDC" w14:textId="77777777" w:rsidTr="00DD0067">
        <w:tc>
          <w:tcPr>
            <w:tcW w:w="517" w:type="dxa"/>
          </w:tcPr>
          <w:p w14:paraId="03A4039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1</w:t>
            </w:r>
          </w:p>
        </w:tc>
        <w:tc>
          <w:tcPr>
            <w:tcW w:w="3842" w:type="dxa"/>
          </w:tcPr>
          <w:p w14:paraId="462B5FA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090227D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32BE711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F04617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61C906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40DC049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3A94B4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0BAD47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A76A17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741E2FB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518A01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CC2B03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3EF966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EFCCD38" w14:textId="77777777" w:rsidTr="00DD0067">
        <w:tc>
          <w:tcPr>
            <w:tcW w:w="517" w:type="dxa"/>
          </w:tcPr>
          <w:p w14:paraId="4262E0B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2</w:t>
            </w:r>
          </w:p>
        </w:tc>
        <w:tc>
          <w:tcPr>
            <w:tcW w:w="3842" w:type="dxa"/>
          </w:tcPr>
          <w:p w14:paraId="6652A49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0B80265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4E4BC56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BDFD1A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47C104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068A18C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AE4D2E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77C78A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D2DA57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1B31974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886535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4381FC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828C43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0B74CCA1" w14:textId="77777777" w:rsidTr="00DD0067">
        <w:tc>
          <w:tcPr>
            <w:tcW w:w="517" w:type="dxa"/>
            <w:tcBorders>
              <w:bottom w:val="single" w:sz="4" w:space="0" w:color="auto"/>
            </w:tcBorders>
          </w:tcPr>
          <w:p w14:paraId="4359C99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3</w:t>
            </w:r>
          </w:p>
        </w:tc>
        <w:tc>
          <w:tcPr>
            <w:tcW w:w="3842" w:type="dxa"/>
            <w:tcBorders>
              <w:bottom w:val="single" w:sz="4" w:space="0" w:color="auto"/>
            </w:tcBorders>
          </w:tcPr>
          <w:p w14:paraId="6698780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0240B4C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0763034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C820A0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3C848D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55A0212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B257B7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7FF307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3F33F2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65CA0FD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3CF453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19EFDB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B78FC5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5914691C" w14:textId="77777777" w:rsidTr="00DD0067">
        <w:tc>
          <w:tcPr>
            <w:tcW w:w="4359" w:type="dxa"/>
            <w:gridSpan w:val="2"/>
            <w:shd w:val="pct20" w:color="auto" w:fill="auto"/>
          </w:tcPr>
          <w:p w14:paraId="1ADAF31D"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ZADANIE RAZEM</w:t>
            </w:r>
          </w:p>
        </w:tc>
        <w:tc>
          <w:tcPr>
            <w:tcW w:w="821" w:type="dxa"/>
          </w:tcPr>
          <w:p w14:paraId="5CAD62F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02BAB03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F070BF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C61EDD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33EE91B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25A262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77670D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5D4F88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664EFA8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EEE02A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BE9ADC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EBD23D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2947DF69" w14:textId="77777777" w:rsidTr="00DD0067">
        <w:tc>
          <w:tcPr>
            <w:tcW w:w="4359" w:type="dxa"/>
            <w:gridSpan w:val="2"/>
            <w:shd w:val="pct20" w:color="auto" w:fill="auto"/>
          </w:tcPr>
          <w:p w14:paraId="7F1142FD"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PROJEKT RAZEM</w:t>
            </w:r>
          </w:p>
        </w:tc>
        <w:tc>
          <w:tcPr>
            <w:tcW w:w="821" w:type="dxa"/>
          </w:tcPr>
          <w:p w14:paraId="5443F2B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4DC3852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0D7791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54C437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19C5E2B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798155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077C30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D810F1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2B2D171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BDB86A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FC9030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D8603A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260EFE6C" w14:textId="77777777" w:rsidTr="00DD0067">
        <w:tc>
          <w:tcPr>
            <w:tcW w:w="4359" w:type="dxa"/>
            <w:gridSpan w:val="2"/>
            <w:shd w:val="pct20" w:color="auto" w:fill="auto"/>
          </w:tcPr>
          <w:p w14:paraId="455297A3"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Koszty kwalifikowane</w:t>
            </w:r>
          </w:p>
        </w:tc>
        <w:tc>
          <w:tcPr>
            <w:tcW w:w="821" w:type="dxa"/>
          </w:tcPr>
          <w:p w14:paraId="0C900F8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0DB144B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4A574D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A8173C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1343F1F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0A7361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9D2557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525728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78A8472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ABEFC1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BD9AC2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8AD93E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348492B0" w14:textId="77777777" w:rsidTr="00DD0067">
        <w:tc>
          <w:tcPr>
            <w:tcW w:w="4359" w:type="dxa"/>
            <w:gridSpan w:val="2"/>
            <w:shd w:val="pct20" w:color="auto" w:fill="auto"/>
          </w:tcPr>
          <w:p w14:paraId="28434D5A"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 xml:space="preserve">Wkład własny </w:t>
            </w:r>
          </w:p>
        </w:tc>
        <w:tc>
          <w:tcPr>
            <w:tcW w:w="821" w:type="dxa"/>
          </w:tcPr>
          <w:p w14:paraId="38FB408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19E8264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A126A4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F8528B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22781AC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4A6ED8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2F3FDB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559E21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0443B9E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53F2D6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3BCBC0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0A853D1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58207C4D" w14:textId="77777777" w:rsidTr="00DD0067">
        <w:tc>
          <w:tcPr>
            <w:tcW w:w="4359" w:type="dxa"/>
            <w:gridSpan w:val="2"/>
            <w:shd w:val="pct20" w:color="auto" w:fill="auto"/>
          </w:tcPr>
          <w:p w14:paraId="5CFC37C9"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Koszty pozostałe*</w:t>
            </w:r>
          </w:p>
        </w:tc>
        <w:tc>
          <w:tcPr>
            <w:tcW w:w="821" w:type="dxa"/>
          </w:tcPr>
          <w:p w14:paraId="52F50FA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gridSpan w:val="2"/>
          </w:tcPr>
          <w:p w14:paraId="1E66809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5D60E60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69661A1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0D05073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14F23DF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C40120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3100ACE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1" w:type="dxa"/>
          </w:tcPr>
          <w:p w14:paraId="01F6C8C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73815B7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449F215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822" w:type="dxa"/>
          </w:tcPr>
          <w:p w14:paraId="27CF55E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bl>
    <w:p w14:paraId="3F23758E" w14:textId="651904D5" w:rsidR="00E81013" w:rsidRDefault="00DD0067" w:rsidP="00E81013">
      <w:pPr>
        <w:suppressAutoHyphens w:val="0"/>
        <w:spacing w:after="20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noProof/>
          <w:color w:val="auto"/>
          <w:kern w:val="0"/>
          <w:sz w:val="22"/>
          <w:szCs w:val="22"/>
          <w:lang w:eastAsia="en-US"/>
        </w:rPr>
        <w:lastRenderedPageBreak/>
        <mc:AlternateContent>
          <mc:Choice Requires="wps">
            <w:drawing>
              <wp:anchor distT="0" distB="0" distL="114300" distR="114300" simplePos="0" relativeHeight="251661312" behindDoc="0" locked="0" layoutInCell="1" allowOverlap="1" wp14:anchorId="732730F9" wp14:editId="6657E953">
                <wp:simplePos x="0" y="0"/>
                <wp:positionH relativeFrom="column">
                  <wp:posOffset>55245</wp:posOffset>
                </wp:positionH>
                <wp:positionV relativeFrom="paragraph">
                  <wp:posOffset>69850</wp:posOffset>
                </wp:positionV>
                <wp:extent cx="3124200" cy="274320"/>
                <wp:effectExtent l="12065" t="12065" r="6985" b="8890"/>
                <wp:wrapNone/>
                <wp:docPr id="11"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0" cy="274320"/>
                        </a:xfrm>
                        <a:prstGeom prst="rect">
                          <a:avLst/>
                        </a:prstGeom>
                        <a:solidFill>
                          <a:srgbClr val="FFFFFF"/>
                        </a:solidFill>
                        <a:ln w="9525">
                          <a:solidFill>
                            <a:srgbClr val="FFFFFF"/>
                          </a:solidFill>
                          <a:miter lim="800000"/>
                          <a:headEnd/>
                          <a:tailEnd/>
                        </a:ln>
                      </wps:spPr>
                      <wps:txbx>
                        <w:txbxContent>
                          <w:p w14:paraId="1BDE0C97" w14:textId="77777777" w:rsidR="00DD0067" w:rsidRPr="00AC53BD" w:rsidRDefault="00DD0067" w:rsidP="00DD0067">
                            <w:pPr>
                              <w:rPr>
                                <w:color w:val="auto"/>
                              </w:rPr>
                            </w:pPr>
                            <w:r w:rsidRPr="00AC53BD">
                              <w:rPr>
                                <w:color w:val="auto"/>
                                <w:sz w:val="18"/>
                              </w:rPr>
                              <w:t>* Nie podlegają monitorowaniu przez Beneficjenta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32730F9" id="_x0000_t202" coordsize="21600,21600" o:spt="202" path="m,l,21600r21600,l21600,xe">
                <v:stroke joinstyle="miter"/>
                <v:path gradientshapeok="t" o:connecttype="rect"/>
              </v:shapetype>
              <v:shape id="Pole tekstowe 11" o:spid="_x0000_s1026" type="#_x0000_t202" style="position:absolute;margin-left:4.35pt;margin-top:5.5pt;width:246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TJZLQIAAFcEAAAOAAAAZHJzL2Uyb0RvYy54bWysVMFu2zAMvQ/YPwi6L07cZG2DOEWXLsOA&#10;bivQ7QNkWbaFyqJGKbGzry8lp1m23Yr5IIgi+Ug+kl7dDJ1he4Vegy34bDLlTFkJlbZNwX983767&#10;4swHYSthwKqCH5TnN+u3b1a9W6ocWjCVQkYg1i97V/A2BLfMMi9b1Qk/AacsKWvATgQSsckqFD2h&#10;dybLp9P3WQ9YOQSpvKfXu1HJ1wm/rpUM3+raq8BMwSm3kE5MZxnPbL0SywaFa7U8piFekUUntKWg&#10;J6g7EQTbof4HqtMSwUMdJhK6DOpaS5VqoGpm07+qeWyFU6kWIse7E03+/8HKr/sHZLqi3s04s6Kj&#10;Hj2AUSyoJx+gV4zeiaTe+SXZPjqyDsMHGMghFezdPcgnzyxsWmEbdYsIfatERUkmz+zMdcTxEaTs&#10;v0BFwcQuQAIaauwig8QJI3Rq1uHUIDUEJunxYpbPqeucSdLll/OLPHUwE8sXb4c+fFLQsXgpONIA&#10;JHSxv/eB6iDTF5MYzIPR1VYbkwRsyo1Bthc0LNv0xdLJ5Q8zY1lf8OtFvhgJeAVEpwNNvdFdwa+m&#10;8RvnMNL20VZpJoPQZrxTfGMpjchjpG4kMQzlcOxLCdWBGEUYp5u2kS4t4C/OeprsgvufO4GKM/PZ&#10;UleuZ/N5XIUkzBeXxCHDc015rhFWElTBA2fjdRPG9dk51E1LkcY5sHBLnax1IjmmOmZ1zJumNxF5&#10;3LS4Hudysvr9P1g/AwAA//8DAFBLAwQUAAYACAAAACEALX6aTdsAAAAHAQAADwAAAGRycy9kb3du&#10;cmV2LnhtbEyPzW7CMBCE75V4B2sr9VKBTdQfFOIghKh6BnrpzcRLEjVeJ7EhoU/f5URvuzOj2W+z&#10;1egaccE+1J40zGcKBFLhbU2lhq/Dx3QBIkRD1jSeUMMVA6zyyUNmUusH2uFlH0vBJRRSo6GKsU2l&#10;DEWFzoSZb5HYO/nemchrX0rbm4HLXSMTpd6kMzXxhcq0uKmw+NmfnQY/bK/OY6eS5+9f97lZd7tT&#10;0mn99DiulyAijvEehhs+o0POTEd/JhtEo2HxzkGW5/wR269KsXDk4SUBmWfyP3/+BwAA//8DAFBL&#10;AQItABQABgAIAAAAIQC2gziS/gAAAOEBAAATAAAAAAAAAAAAAAAAAAAAAABbQ29udGVudF9UeXBl&#10;c10ueG1sUEsBAi0AFAAGAAgAAAAhADj9If/WAAAAlAEAAAsAAAAAAAAAAAAAAAAALwEAAF9yZWxz&#10;Ly5yZWxzUEsBAi0AFAAGAAgAAAAhAEMxMlktAgAAVwQAAA4AAAAAAAAAAAAAAAAALgIAAGRycy9l&#10;Mm9Eb2MueG1sUEsBAi0AFAAGAAgAAAAhAC1+mk3bAAAABwEAAA8AAAAAAAAAAAAAAAAAhwQAAGRy&#10;cy9kb3ducmV2LnhtbFBLBQYAAAAABAAEAPMAAACPBQAAAAA=&#10;" strokecolor="white">
                <v:textbox>
                  <w:txbxContent>
                    <w:p w14:paraId="1BDE0C97" w14:textId="77777777" w:rsidR="00DD0067" w:rsidRPr="00AC53BD" w:rsidRDefault="00DD0067" w:rsidP="00DD0067">
                      <w:pPr>
                        <w:rPr>
                          <w:color w:val="auto"/>
                        </w:rPr>
                      </w:pPr>
                      <w:r w:rsidRPr="00AC53BD">
                        <w:rPr>
                          <w:color w:val="auto"/>
                          <w:sz w:val="18"/>
                        </w:rPr>
                        <w:t>* Nie podlegają monitorowaniu przez Beneficjenta</w:t>
                      </w:r>
                    </w:p>
                  </w:txbxContent>
                </v:textbox>
              </v:shape>
            </w:pict>
          </mc:Fallback>
        </mc:AlternateContent>
      </w:r>
    </w:p>
    <w:p w14:paraId="0FEC4071" w14:textId="77777777" w:rsidR="00E81013" w:rsidRDefault="00E81013" w:rsidP="00E81013">
      <w:pPr>
        <w:rPr>
          <w:rFonts w:ascii="Calibri" w:eastAsia="Calibri" w:hAnsi="Calibri" w:cs="Times New Roman"/>
          <w:color w:val="auto"/>
          <w:kern w:val="0"/>
          <w:sz w:val="22"/>
          <w:szCs w:val="22"/>
          <w:lang w:eastAsia="en-US"/>
        </w:rPr>
      </w:pPr>
    </w:p>
    <w:tbl>
      <w:tblPr>
        <w:tblStyle w:val="Tabela-Siatka"/>
        <w:tblW w:w="0" w:type="auto"/>
        <w:tblLook w:val="04A0" w:firstRow="1" w:lastRow="0" w:firstColumn="1" w:lastColumn="0" w:noHBand="0" w:noVBand="1"/>
      </w:tblPr>
      <w:tblGrid>
        <w:gridCol w:w="846"/>
        <w:gridCol w:w="5245"/>
        <w:gridCol w:w="2126"/>
        <w:gridCol w:w="2126"/>
        <w:gridCol w:w="1701"/>
        <w:gridCol w:w="1950"/>
      </w:tblGrid>
      <w:tr w:rsidR="00E81013" w14:paraId="45EC934C" w14:textId="77777777" w:rsidTr="001B5C8E">
        <w:tc>
          <w:tcPr>
            <w:tcW w:w="13994" w:type="dxa"/>
            <w:gridSpan w:val="6"/>
          </w:tcPr>
          <w:p w14:paraId="16E0B781" w14:textId="7BC2F32B" w:rsidR="00E81013" w:rsidRPr="00E81013" w:rsidRDefault="00E81013" w:rsidP="00E81013">
            <w:pPr>
              <w:rPr>
                <w:rFonts w:ascii="Calibri" w:eastAsia="Calibri" w:hAnsi="Calibri" w:cs="Times New Roman"/>
                <w:color w:val="auto"/>
                <w:kern w:val="0"/>
                <w:sz w:val="24"/>
                <w:szCs w:val="24"/>
                <w:lang w:eastAsia="en-US"/>
              </w:rPr>
            </w:pPr>
            <w:r w:rsidRPr="00E81013">
              <w:rPr>
                <w:rFonts w:ascii="Calibri" w:eastAsia="Calibri" w:hAnsi="Calibri" w:cs="Times New Roman"/>
                <w:color w:val="auto"/>
                <w:kern w:val="0"/>
                <w:sz w:val="24"/>
                <w:szCs w:val="24"/>
                <w:lang w:eastAsia="en-US"/>
              </w:rPr>
              <w:t>Zestawienie towarów i/lub usług, których zakup został dokonany ze środków na rozwój przedsiębiorczości</w:t>
            </w:r>
          </w:p>
        </w:tc>
      </w:tr>
      <w:tr w:rsidR="00E81013" w14:paraId="1EBC5B9F" w14:textId="77777777" w:rsidTr="00E81013">
        <w:tc>
          <w:tcPr>
            <w:tcW w:w="846" w:type="dxa"/>
          </w:tcPr>
          <w:p w14:paraId="2169AD2A" w14:textId="5C3E88D4" w:rsidR="00E81013" w:rsidRDefault="00E81013" w:rsidP="00E81013">
            <w:pPr>
              <w:jc w:val="center"/>
              <w:rPr>
                <w:rFonts w:ascii="Calibri" w:eastAsia="Calibri" w:hAnsi="Calibri" w:cs="Times New Roman"/>
                <w:color w:val="auto"/>
                <w:kern w:val="0"/>
                <w:sz w:val="22"/>
                <w:szCs w:val="22"/>
                <w:lang w:eastAsia="en-US"/>
              </w:rPr>
            </w:pPr>
            <w:r>
              <w:rPr>
                <w:rFonts w:ascii="Calibri" w:eastAsia="Calibri" w:hAnsi="Calibri" w:cs="Times New Roman"/>
                <w:color w:val="auto"/>
                <w:kern w:val="0"/>
                <w:sz w:val="22"/>
                <w:szCs w:val="22"/>
                <w:lang w:eastAsia="en-US"/>
              </w:rPr>
              <w:t>Lp.</w:t>
            </w:r>
          </w:p>
        </w:tc>
        <w:tc>
          <w:tcPr>
            <w:tcW w:w="5245" w:type="dxa"/>
          </w:tcPr>
          <w:p w14:paraId="580989A3" w14:textId="2BA59951" w:rsidR="00E81013" w:rsidRDefault="00E81013" w:rsidP="00E81013">
            <w:pPr>
              <w:spacing w:after="0" w:line="240" w:lineRule="auto"/>
              <w:jc w:val="center"/>
              <w:rPr>
                <w:rFonts w:ascii="Calibri" w:eastAsia="Calibri" w:hAnsi="Calibri" w:cs="Times New Roman"/>
                <w:color w:val="auto"/>
                <w:kern w:val="0"/>
                <w:sz w:val="22"/>
                <w:szCs w:val="22"/>
                <w:lang w:eastAsia="en-US"/>
              </w:rPr>
            </w:pPr>
            <w:r>
              <w:rPr>
                <w:rFonts w:ascii="Calibri" w:eastAsia="Calibri" w:hAnsi="Calibri" w:cs="Times New Roman"/>
                <w:color w:val="auto"/>
                <w:kern w:val="0"/>
                <w:sz w:val="22"/>
                <w:szCs w:val="22"/>
                <w:lang w:eastAsia="en-US"/>
              </w:rPr>
              <w:t>Rodzaj wydatku (towary i usługi) wraz ze wskazaniem ich parametrów technicznych lub jakościowych</w:t>
            </w:r>
          </w:p>
          <w:p w14:paraId="6E24F913" w14:textId="21EB397F" w:rsidR="00E81013" w:rsidRDefault="00E81013" w:rsidP="00E81013">
            <w:pPr>
              <w:spacing w:after="0" w:line="240" w:lineRule="auto"/>
              <w:jc w:val="center"/>
              <w:rPr>
                <w:rFonts w:ascii="Calibri" w:eastAsia="Calibri" w:hAnsi="Calibri" w:cs="Times New Roman"/>
                <w:color w:val="auto"/>
                <w:kern w:val="0"/>
                <w:sz w:val="22"/>
                <w:szCs w:val="22"/>
                <w:lang w:eastAsia="en-US"/>
              </w:rPr>
            </w:pPr>
            <w:r w:rsidRPr="00E81013">
              <w:rPr>
                <w:rFonts w:ascii="Calibri" w:eastAsia="Calibri" w:hAnsi="Calibri" w:cs="Times New Roman"/>
                <w:b/>
                <w:bCs/>
                <w:color w:val="auto"/>
                <w:kern w:val="0"/>
                <w:sz w:val="22"/>
                <w:szCs w:val="22"/>
                <w:u w:val="single"/>
                <w:lang w:eastAsia="en-US"/>
              </w:rPr>
              <w:t>zgodnie z zatwierdzonymi w Biznesplanie rodzajami wydatków, których poniesienie finansowane jest w ramach przyznanej dotacji oraz zgodnie z Harmonogramem rzeczowo-finansowym</w:t>
            </w:r>
            <w:r>
              <w:rPr>
                <w:rFonts w:ascii="Calibri" w:eastAsia="Calibri" w:hAnsi="Calibri" w:cs="Times New Roman"/>
                <w:color w:val="auto"/>
                <w:kern w:val="0"/>
                <w:sz w:val="22"/>
                <w:szCs w:val="22"/>
                <w:lang w:eastAsia="en-US"/>
              </w:rPr>
              <w:t>.</w:t>
            </w:r>
          </w:p>
        </w:tc>
        <w:tc>
          <w:tcPr>
            <w:tcW w:w="2126" w:type="dxa"/>
          </w:tcPr>
          <w:p w14:paraId="1B743F6C" w14:textId="32B0BC80" w:rsidR="00E81013" w:rsidRDefault="00E81013" w:rsidP="00E81013">
            <w:pPr>
              <w:jc w:val="center"/>
              <w:rPr>
                <w:rFonts w:ascii="Calibri" w:eastAsia="Calibri" w:hAnsi="Calibri" w:cs="Times New Roman"/>
                <w:color w:val="auto"/>
                <w:kern w:val="0"/>
                <w:sz w:val="22"/>
                <w:szCs w:val="22"/>
                <w:lang w:eastAsia="en-US"/>
              </w:rPr>
            </w:pPr>
            <w:r>
              <w:rPr>
                <w:rFonts w:ascii="Calibri" w:eastAsia="Calibri" w:hAnsi="Calibri" w:cs="Times New Roman"/>
                <w:color w:val="auto"/>
                <w:kern w:val="0"/>
                <w:sz w:val="22"/>
                <w:szCs w:val="22"/>
                <w:lang w:eastAsia="en-US"/>
              </w:rPr>
              <w:t>Wartość brutto (PLN)</w:t>
            </w:r>
          </w:p>
        </w:tc>
        <w:tc>
          <w:tcPr>
            <w:tcW w:w="2126" w:type="dxa"/>
          </w:tcPr>
          <w:p w14:paraId="55B1CCE7" w14:textId="70E3890A" w:rsidR="00E81013" w:rsidRDefault="00E81013" w:rsidP="00E81013">
            <w:pPr>
              <w:jc w:val="center"/>
              <w:rPr>
                <w:rFonts w:ascii="Calibri" w:eastAsia="Calibri" w:hAnsi="Calibri" w:cs="Times New Roman"/>
                <w:color w:val="auto"/>
                <w:kern w:val="0"/>
                <w:sz w:val="22"/>
                <w:szCs w:val="22"/>
                <w:lang w:eastAsia="en-US"/>
              </w:rPr>
            </w:pPr>
            <w:r>
              <w:rPr>
                <w:rFonts w:ascii="Calibri" w:eastAsia="Calibri" w:hAnsi="Calibri" w:cs="Times New Roman"/>
                <w:color w:val="auto"/>
                <w:kern w:val="0"/>
                <w:sz w:val="22"/>
                <w:szCs w:val="22"/>
                <w:lang w:eastAsia="en-US"/>
              </w:rPr>
              <w:t>Wartość netto (PLN)</w:t>
            </w:r>
          </w:p>
        </w:tc>
        <w:tc>
          <w:tcPr>
            <w:tcW w:w="1701" w:type="dxa"/>
          </w:tcPr>
          <w:p w14:paraId="210E9C60" w14:textId="4ADAEDB0" w:rsidR="00E81013" w:rsidRDefault="00E81013" w:rsidP="00E81013">
            <w:pPr>
              <w:jc w:val="center"/>
              <w:rPr>
                <w:rFonts w:ascii="Calibri" w:eastAsia="Calibri" w:hAnsi="Calibri" w:cs="Times New Roman"/>
                <w:color w:val="auto"/>
                <w:kern w:val="0"/>
                <w:sz w:val="22"/>
                <w:szCs w:val="22"/>
                <w:lang w:eastAsia="en-US"/>
              </w:rPr>
            </w:pPr>
            <w:r>
              <w:rPr>
                <w:rFonts w:ascii="Calibri" w:eastAsia="Calibri" w:hAnsi="Calibri" w:cs="Times New Roman"/>
                <w:color w:val="auto"/>
                <w:kern w:val="0"/>
                <w:sz w:val="22"/>
                <w:szCs w:val="22"/>
                <w:lang w:eastAsia="en-US"/>
              </w:rPr>
              <w:t>Podatek VAT</w:t>
            </w:r>
          </w:p>
        </w:tc>
        <w:tc>
          <w:tcPr>
            <w:tcW w:w="1950" w:type="dxa"/>
          </w:tcPr>
          <w:p w14:paraId="4891DC47" w14:textId="66C5F192" w:rsidR="00E81013" w:rsidRDefault="00E81013" w:rsidP="00E81013">
            <w:pPr>
              <w:jc w:val="center"/>
              <w:rPr>
                <w:rFonts w:ascii="Calibri" w:eastAsia="Calibri" w:hAnsi="Calibri" w:cs="Times New Roman"/>
                <w:color w:val="auto"/>
                <w:kern w:val="0"/>
                <w:sz w:val="22"/>
                <w:szCs w:val="22"/>
                <w:lang w:eastAsia="en-US"/>
              </w:rPr>
            </w:pPr>
            <w:r>
              <w:rPr>
                <w:rFonts w:ascii="Calibri" w:eastAsia="Calibri" w:hAnsi="Calibri" w:cs="Times New Roman"/>
                <w:color w:val="auto"/>
                <w:kern w:val="0"/>
                <w:sz w:val="22"/>
                <w:szCs w:val="22"/>
                <w:lang w:eastAsia="en-US"/>
              </w:rPr>
              <w:t>Data płatności / wydatku</w:t>
            </w:r>
          </w:p>
        </w:tc>
      </w:tr>
      <w:tr w:rsidR="00E81013" w14:paraId="65BD8267" w14:textId="77777777" w:rsidTr="00E81013">
        <w:tc>
          <w:tcPr>
            <w:tcW w:w="846" w:type="dxa"/>
          </w:tcPr>
          <w:p w14:paraId="7AE31B53" w14:textId="23B2F421" w:rsidR="00E81013" w:rsidRDefault="00E81013" w:rsidP="00E81013">
            <w:pPr>
              <w:jc w:val="center"/>
              <w:rPr>
                <w:rFonts w:ascii="Calibri" w:eastAsia="Calibri" w:hAnsi="Calibri" w:cs="Times New Roman"/>
                <w:color w:val="auto"/>
                <w:kern w:val="0"/>
                <w:sz w:val="22"/>
                <w:szCs w:val="22"/>
                <w:lang w:eastAsia="en-US"/>
              </w:rPr>
            </w:pPr>
            <w:r>
              <w:rPr>
                <w:rFonts w:ascii="Calibri" w:eastAsia="Calibri" w:hAnsi="Calibri" w:cs="Times New Roman"/>
                <w:color w:val="auto"/>
                <w:kern w:val="0"/>
                <w:sz w:val="22"/>
                <w:szCs w:val="22"/>
                <w:lang w:eastAsia="en-US"/>
              </w:rPr>
              <w:t>1</w:t>
            </w:r>
          </w:p>
        </w:tc>
        <w:tc>
          <w:tcPr>
            <w:tcW w:w="5245" w:type="dxa"/>
          </w:tcPr>
          <w:p w14:paraId="759C2A99" w14:textId="77777777" w:rsidR="00E81013" w:rsidRDefault="00E81013" w:rsidP="00E81013">
            <w:pPr>
              <w:jc w:val="center"/>
              <w:rPr>
                <w:rFonts w:ascii="Calibri" w:eastAsia="Calibri" w:hAnsi="Calibri" w:cs="Times New Roman"/>
                <w:color w:val="auto"/>
                <w:kern w:val="0"/>
                <w:sz w:val="22"/>
                <w:szCs w:val="22"/>
                <w:lang w:eastAsia="en-US"/>
              </w:rPr>
            </w:pPr>
          </w:p>
        </w:tc>
        <w:tc>
          <w:tcPr>
            <w:tcW w:w="2126" w:type="dxa"/>
          </w:tcPr>
          <w:p w14:paraId="031B1BB5" w14:textId="77777777" w:rsidR="00E81013" w:rsidRDefault="00E81013" w:rsidP="00E81013">
            <w:pPr>
              <w:jc w:val="center"/>
              <w:rPr>
                <w:rFonts w:ascii="Calibri" w:eastAsia="Calibri" w:hAnsi="Calibri" w:cs="Times New Roman"/>
                <w:color w:val="auto"/>
                <w:kern w:val="0"/>
                <w:sz w:val="22"/>
                <w:szCs w:val="22"/>
                <w:lang w:eastAsia="en-US"/>
              </w:rPr>
            </w:pPr>
          </w:p>
        </w:tc>
        <w:tc>
          <w:tcPr>
            <w:tcW w:w="2126" w:type="dxa"/>
          </w:tcPr>
          <w:p w14:paraId="4202A66D" w14:textId="77777777" w:rsidR="00E81013" w:rsidRDefault="00E81013" w:rsidP="00E81013">
            <w:pPr>
              <w:jc w:val="center"/>
              <w:rPr>
                <w:rFonts w:ascii="Calibri" w:eastAsia="Calibri" w:hAnsi="Calibri" w:cs="Times New Roman"/>
                <w:color w:val="auto"/>
                <w:kern w:val="0"/>
                <w:sz w:val="22"/>
                <w:szCs w:val="22"/>
                <w:lang w:eastAsia="en-US"/>
              </w:rPr>
            </w:pPr>
          </w:p>
        </w:tc>
        <w:tc>
          <w:tcPr>
            <w:tcW w:w="1701" w:type="dxa"/>
          </w:tcPr>
          <w:p w14:paraId="7AB77BDD" w14:textId="77777777" w:rsidR="00E81013" w:rsidRDefault="00E81013" w:rsidP="00E81013">
            <w:pPr>
              <w:jc w:val="center"/>
              <w:rPr>
                <w:rFonts w:ascii="Calibri" w:eastAsia="Calibri" w:hAnsi="Calibri" w:cs="Times New Roman"/>
                <w:color w:val="auto"/>
                <w:kern w:val="0"/>
                <w:sz w:val="22"/>
                <w:szCs w:val="22"/>
                <w:lang w:eastAsia="en-US"/>
              </w:rPr>
            </w:pPr>
          </w:p>
        </w:tc>
        <w:tc>
          <w:tcPr>
            <w:tcW w:w="1950" w:type="dxa"/>
          </w:tcPr>
          <w:p w14:paraId="6C17BD13" w14:textId="77777777" w:rsidR="00E81013" w:rsidRDefault="00E81013" w:rsidP="00E81013">
            <w:pPr>
              <w:jc w:val="center"/>
              <w:rPr>
                <w:rFonts w:ascii="Calibri" w:eastAsia="Calibri" w:hAnsi="Calibri" w:cs="Times New Roman"/>
                <w:color w:val="auto"/>
                <w:kern w:val="0"/>
                <w:sz w:val="22"/>
                <w:szCs w:val="22"/>
                <w:lang w:eastAsia="en-US"/>
              </w:rPr>
            </w:pPr>
          </w:p>
        </w:tc>
      </w:tr>
      <w:tr w:rsidR="00E81013" w14:paraId="62B51EBE" w14:textId="77777777" w:rsidTr="00E81013">
        <w:tc>
          <w:tcPr>
            <w:tcW w:w="846" w:type="dxa"/>
          </w:tcPr>
          <w:p w14:paraId="0385555F" w14:textId="234C5AB3" w:rsidR="00E81013" w:rsidRDefault="00E81013" w:rsidP="00E81013">
            <w:pPr>
              <w:jc w:val="center"/>
              <w:rPr>
                <w:rFonts w:ascii="Calibri" w:eastAsia="Calibri" w:hAnsi="Calibri" w:cs="Times New Roman"/>
                <w:color w:val="auto"/>
                <w:kern w:val="0"/>
                <w:sz w:val="22"/>
                <w:szCs w:val="22"/>
                <w:lang w:eastAsia="en-US"/>
              </w:rPr>
            </w:pPr>
            <w:r>
              <w:rPr>
                <w:rFonts w:ascii="Calibri" w:eastAsia="Calibri" w:hAnsi="Calibri" w:cs="Times New Roman"/>
                <w:color w:val="auto"/>
                <w:kern w:val="0"/>
                <w:sz w:val="22"/>
                <w:szCs w:val="22"/>
                <w:lang w:eastAsia="en-US"/>
              </w:rPr>
              <w:t>2</w:t>
            </w:r>
          </w:p>
        </w:tc>
        <w:tc>
          <w:tcPr>
            <w:tcW w:w="5245" w:type="dxa"/>
          </w:tcPr>
          <w:p w14:paraId="2D28BFC1" w14:textId="77777777" w:rsidR="00E81013" w:rsidRDefault="00E81013" w:rsidP="00E81013">
            <w:pPr>
              <w:jc w:val="center"/>
              <w:rPr>
                <w:rFonts w:ascii="Calibri" w:eastAsia="Calibri" w:hAnsi="Calibri" w:cs="Times New Roman"/>
                <w:color w:val="auto"/>
                <w:kern w:val="0"/>
                <w:sz w:val="22"/>
                <w:szCs w:val="22"/>
                <w:lang w:eastAsia="en-US"/>
              </w:rPr>
            </w:pPr>
          </w:p>
        </w:tc>
        <w:tc>
          <w:tcPr>
            <w:tcW w:w="2126" w:type="dxa"/>
          </w:tcPr>
          <w:p w14:paraId="0F512955" w14:textId="77777777" w:rsidR="00E81013" w:rsidRDefault="00E81013" w:rsidP="00E81013">
            <w:pPr>
              <w:jc w:val="center"/>
              <w:rPr>
                <w:rFonts w:ascii="Calibri" w:eastAsia="Calibri" w:hAnsi="Calibri" w:cs="Times New Roman"/>
                <w:color w:val="auto"/>
                <w:kern w:val="0"/>
                <w:sz w:val="22"/>
                <w:szCs w:val="22"/>
                <w:lang w:eastAsia="en-US"/>
              </w:rPr>
            </w:pPr>
          </w:p>
        </w:tc>
        <w:tc>
          <w:tcPr>
            <w:tcW w:w="2126" w:type="dxa"/>
          </w:tcPr>
          <w:p w14:paraId="37AB49AB" w14:textId="77777777" w:rsidR="00E81013" w:rsidRDefault="00E81013" w:rsidP="00E81013">
            <w:pPr>
              <w:jc w:val="center"/>
              <w:rPr>
                <w:rFonts w:ascii="Calibri" w:eastAsia="Calibri" w:hAnsi="Calibri" w:cs="Times New Roman"/>
                <w:color w:val="auto"/>
                <w:kern w:val="0"/>
                <w:sz w:val="22"/>
                <w:szCs w:val="22"/>
                <w:lang w:eastAsia="en-US"/>
              </w:rPr>
            </w:pPr>
          </w:p>
        </w:tc>
        <w:tc>
          <w:tcPr>
            <w:tcW w:w="1701" w:type="dxa"/>
          </w:tcPr>
          <w:p w14:paraId="4135E9E8" w14:textId="77777777" w:rsidR="00E81013" w:rsidRDefault="00E81013" w:rsidP="00E81013">
            <w:pPr>
              <w:jc w:val="center"/>
              <w:rPr>
                <w:rFonts w:ascii="Calibri" w:eastAsia="Calibri" w:hAnsi="Calibri" w:cs="Times New Roman"/>
                <w:color w:val="auto"/>
                <w:kern w:val="0"/>
                <w:sz w:val="22"/>
                <w:szCs w:val="22"/>
                <w:lang w:eastAsia="en-US"/>
              </w:rPr>
            </w:pPr>
          </w:p>
        </w:tc>
        <w:tc>
          <w:tcPr>
            <w:tcW w:w="1950" w:type="dxa"/>
          </w:tcPr>
          <w:p w14:paraId="4C5B3961" w14:textId="77777777" w:rsidR="00E81013" w:rsidRDefault="00E81013" w:rsidP="00E81013">
            <w:pPr>
              <w:jc w:val="center"/>
              <w:rPr>
                <w:rFonts w:ascii="Calibri" w:eastAsia="Calibri" w:hAnsi="Calibri" w:cs="Times New Roman"/>
                <w:color w:val="auto"/>
                <w:kern w:val="0"/>
                <w:sz w:val="22"/>
                <w:szCs w:val="22"/>
                <w:lang w:eastAsia="en-US"/>
              </w:rPr>
            </w:pPr>
          </w:p>
        </w:tc>
      </w:tr>
      <w:tr w:rsidR="00E81013" w14:paraId="4E0B3BE4" w14:textId="77777777" w:rsidTr="00E81013">
        <w:tc>
          <w:tcPr>
            <w:tcW w:w="846" w:type="dxa"/>
          </w:tcPr>
          <w:p w14:paraId="2BAC7134" w14:textId="434059A9" w:rsidR="00E81013" w:rsidRDefault="00E81013" w:rsidP="00E81013">
            <w:pPr>
              <w:jc w:val="center"/>
              <w:rPr>
                <w:rFonts w:ascii="Calibri" w:eastAsia="Calibri" w:hAnsi="Calibri" w:cs="Times New Roman"/>
                <w:color w:val="auto"/>
                <w:kern w:val="0"/>
                <w:sz w:val="22"/>
                <w:szCs w:val="22"/>
                <w:lang w:eastAsia="en-US"/>
              </w:rPr>
            </w:pPr>
            <w:r>
              <w:rPr>
                <w:rFonts w:ascii="Calibri" w:eastAsia="Calibri" w:hAnsi="Calibri" w:cs="Times New Roman"/>
                <w:color w:val="auto"/>
                <w:kern w:val="0"/>
                <w:sz w:val="22"/>
                <w:szCs w:val="22"/>
                <w:lang w:eastAsia="en-US"/>
              </w:rPr>
              <w:t>3</w:t>
            </w:r>
          </w:p>
        </w:tc>
        <w:tc>
          <w:tcPr>
            <w:tcW w:w="5245" w:type="dxa"/>
          </w:tcPr>
          <w:p w14:paraId="117FAD03" w14:textId="77777777" w:rsidR="00E81013" w:rsidRDefault="00E81013" w:rsidP="00E81013">
            <w:pPr>
              <w:jc w:val="center"/>
              <w:rPr>
                <w:rFonts w:ascii="Calibri" w:eastAsia="Calibri" w:hAnsi="Calibri" w:cs="Times New Roman"/>
                <w:color w:val="auto"/>
                <w:kern w:val="0"/>
                <w:sz w:val="22"/>
                <w:szCs w:val="22"/>
                <w:lang w:eastAsia="en-US"/>
              </w:rPr>
            </w:pPr>
          </w:p>
        </w:tc>
        <w:tc>
          <w:tcPr>
            <w:tcW w:w="2126" w:type="dxa"/>
          </w:tcPr>
          <w:p w14:paraId="6A1D0CC0" w14:textId="77777777" w:rsidR="00E81013" w:rsidRDefault="00E81013" w:rsidP="00E81013">
            <w:pPr>
              <w:jc w:val="center"/>
              <w:rPr>
                <w:rFonts w:ascii="Calibri" w:eastAsia="Calibri" w:hAnsi="Calibri" w:cs="Times New Roman"/>
                <w:color w:val="auto"/>
                <w:kern w:val="0"/>
                <w:sz w:val="22"/>
                <w:szCs w:val="22"/>
                <w:lang w:eastAsia="en-US"/>
              </w:rPr>
            </w:pPr>
          </w:p>
        </w:tc>
        <w:tc>
          <w:tcPr>
            <w:tcW w:w="2126" w:type="dxa"/>
          </w:tcPr>
          <w:p w14:paraId="777F1895" w14:textId="77777777" w:rsidR="00E81013" w:rsidRDefault="00E81013" w:rsidP="00E81013">
            <w:pPr>
              <w:jc w:val="center"/>
              <w:rPr>
                <w:rFonts w:ascii="Calibri" w:eastAsia="Calibri" w:hAnsi="Calibri" w:cs="Times New Roman"/>
                <w:color w:val="auto"/>
                <w:kern w:val="0"/>
                <w:sz w:val="22"/>
                <w:szCs w:val="22"/>
                <w:lang w:eastAsia="en-US"/>
              </w:rPr>
            </w:pPr>
          </w:p>
        </w:tc>
        <w:tc>
          <w:tcPr>
            <w:tcW w:w="1701" w:type="dxa"/>
          </w:tcPr>
          <w:p w14:paraId="61DF0F7A" w14:textId="77777777" w:rsidR="00E81013" w:rsidRDefault="00E81013" w:rsidP="00E81013">
            <w:pPr>
              <w:jc w:val="center"/>
              <w:rPr>
                <w:rFonts w:ascii="Calibri" w:eastAsia="Calibri" w:hAnsi="Calibri" w:cs="Times New Roman"/>
                <w:color w:val="auto"/>
                <w:kern w:val="0"/>
                <w:sz w:val="22"/>
                <w:szCs w:val="22"/>
                <w:lang w:eastAsia="en-US"/>
              </w:rPr>
            </w:pPr>
          </w:p>
        </w:tc>
        <w:tc>
          <w:tcPr>
            <w:tcW w:w="1950" w:type="dxa"/>
          </w:tcPr>
          <w:p w14:paraId="4561A532" w14:textId="77777777" w:rsidR="00E81013" w:rsidRDefault="00E81013" w:rsidP="00E81013">
            <w:pPr>
              <w:jc w:val="center"/>
              <w:rPr>
                <w:rFonts w:ascii="Calibri" w:eastAsia="Calibri" w:hAnsi="Calibri" w:cs="Times New Roman"/>
                <w:color w:val="auto"/>
                <w:kern w:val="0"/>
                <w:sz w:val="22"/>
                <w:szCs w:val="22"/>
                <w:lang w:eastAsia="en-US"/>
              </w:rPr>
            </w:pPr>
          </w:p>
        </w:tc>
      </w:tr>
      <w:tr w:rsidR="00E81013" w14:paraId="015B3954" w14:textId="77777777" w:rsidTr="00E81013">
        <w:tc>
          <w:tcPr>
            <w:tcW w:w="846" w:type="dxa"/>
          </w:tcPr>
          <w:p w14:paraId="162D43F3" w14:textId="16BC7550" w:rsidR="00E81013" w:rsidRDefault="00E81013" w:rsidP="00E81013">
            <w:pPr>
              <w:jc w:val="center"/>
              <w:rPr>
                <w:rFonts w:ascii="Calibri" w:eastAsia="Calibri" w:hAnsi="Calibri" w:cs="Times New Roman"/>
                <w:color w:val="auto"/>
                <w:kern w:val="0"/>
                <w:sz w:val="22"/>
                <w:szCs w:val="22"/>
                <w:lang w:eastAsia="en-US"/>
              </w:rPr>
            </w:pPr>
            <w:r>
              <w:rPr>
                <w:rFonts w:ascii="Calibri" w:eastAsia="Calibri" w:hAnsi="Calibri" w:cs="Times New Roman"/>
                <w:color w:val="auto"/>
                <w:kern w:val="0"/>
                <w:sz w:val="22"/>
                <w:szCs w:val="22"/>
                <w:lang w:eastAsia="en-US"/>
              </w:rPr>
              <w:t>4</w:t>
            </w:r>
          </w:p>
        </w:tc>
        <w:tc>
          <w:tcPr>
            <w:tcW w:w="5245" w:type="dxa"/>
          </w:tcPr>
          <w:p w14:paraId="61946F6E" w14:textId="77777777" w:rsidR="00E81013" w:rsidRDefault="00E81013" w:rsidP="00E81013">
            <w:pPr>
              <w:jc w:val="center"/>
              <w:rPr>
                <w:rFonts w:ascii="Calibri" w:eastAsia="Calibri" w:hAnsi="Calibri" w:cs="Times New Roman"/>
                <w:color w:val="auto"/>
                <w:kern w:val="0"/>
                <w:sz w:val="22"/>
                <w:szCs w:val="22"/>
                <w:lang w:eastAsia="en-US"/>
              </w:rPr>
            </w:pPr>
          </w:p>
        </w:tc>
        <w:tc>
          <w:tcPr>
            <w:tcW w:w="2126" w:type="dxa"/>
          </w:tcPr>
          <w:p w14:paraId="1683CAF8" w14:textId="77777777" w:rsidR="00E81013" w:rsidRDefault="00E81013" w:rsidP="00E81013">
            <w:pPr>
              <w:jc w:val="center"/>
              <w:rPr>
                <w:rFonts w:ascii="Calibri" w:eastAsia="Calibri" w:hAnsi="Calibri" w:cs="Times New Roman"/>
                <w:color w:val="auto"/>
                <w:kern w:val="0"/>
                <w:sz w:val="22"/>
                <w:szCs w:val="22"/>
                <w:lang w:eastAsia="en-US"/>
              </w:rPr>
            </w:pPr>
          </w:p>
        </w:tc>
        <w:tc>
          <w:tcPr>
            <w:tcW w:w="2126" w:type="dxa"/>
          </w:tcPr>
          <w:p w14:paraId="590E572C" w14:textId="77777777" w:rsidR="00E81013" w:rsidRDefault="00E81013" w:rsidP="00E81013">
            <w:pPr>
              <w:jc w:val="center"/>
              <w:rPr>
                <w:rFonts w:ascii="Calibri" w:eastAsia="Calibri" w:hAnsi="Calibri" w:cs="Times New Roman"/>
                <w:color w:val="auto"/>
                <w:kern w:val="0"/>
                <w:sz w:val="22"/>
                <w:szCs w:val="22"/>
                <w:lang w:eastAsia="en-US"/>
              </w:rPr>
            </w:pPr>
          </w:p>
        </w:tc>
        <w:tc>
          <w:tcPr>
            <w:tcW w:w="1701" w:type="dxa"/>
          </w:tcPr>
          <w:p w14:paraId="16330CFA" w14:textId="77777777" w:rsidR="00E81013" w:rsidRDefault="00E81013" w:rsidP="00E81013">
            <w:pPr>
              <w:jc w:val="center"/>
              <w:rPr>
                <w:rFonts w:ascii="Calibri" w:eastAsia="Calibri" w:hAnsi="Calibri" w:cs="Times New Roman"/>
                <w:color w:val="auto"/>
                <w:kern w:val="0"/>
                <w:sz w:val="22"/>
                <w:szCs w:val="22"/>
                <w:lang w:eastAsia="en-US"/>
              </w:rPr>
            </w:pPr>
          </w:p>
        </w:tc>
        <w:tc>
          <w:tcPr>
            <w:tcW w:w="1950" w:type="dxa"/>
          </w:tcPr>
          <w:p w14:paraId="3F858C11" w14:textId="77777777" w:rsidR="00E81013" w:rsidRDefault="00E81013" w:rsidP="00E81013">
            <w:pPr>
              <w:jc w:val="center"/>
              <w:rPr>
                <w:rFonts w:ascii="Calibri" w:eastAsia="Calibri" w:hAnsi="Calibri" w:cs="Times New Roman"/>
                <w:color w:val="auto"/>
                <w:kern w:val="0"/>
                <w:sz w:val="22"/>
                <w:szCs w:val="22"/>
                <w:lang w:eastAsia="en-US"/>
              </w:rPr>
            </w:pPr>
          </w:p>
        </w:tc>
      </w:tr>
    </w:tbl>
    <w:p w14:paraId="2A73ED12" w14:textId="77777777" w:rsidR="00E81013" w:rsidRDefault="00E81013" w:rsidP="00E81013">
      <w:pPr>
        <w:rPr>
          <w:rFonts w:ascii="Calibri" w:eastAsia="Calibri" w:hAnsi="Calibri" w:cs="Times New Roman"/>
          <w:color w:val="auto"/>
          <w:kern w:val="0"/>
          <w:sz w:val="22"/>
          <w:szCs w:val="22"/>
          <w:lang w:eastAsia="en-US"/>
        </w:rPr>
      </w:pPr>
    </w:p>
    <w:p w14:paraId="77B90342" w14:textId="77777777" w:rsidR="00E81013" w:rsidRDefault="00E81013" w:rsidP="00E81013">
      <w:pPr>
        <w:rPr>
          <w:rFonts w:ascii="Calibri" w:eastAsia="Calibri" w:hAnsi="Calibri" w:cs="Times New Roman"/>
          <w:color w:val="auto"/>
          <w:kern w:val="0"/>
          <w:sz w:val="22"/>
          <w:szCs w:val="22"/>
          <w:lang w:eastAsia="en-US"/>
        </w:rPr>
      </w:pPr>
    </w:p>
    <w:p w14:paraId="1366C454" w14:textId="4A973997" w:rsidR="00E81013" w:rsidRDefault="00E81013" w:rsidP="00E81013">
      <w:pPr>
        <w:rPr>
          <w:rFonts w:ascii="Calibri" w:eastAsia="Calibri" w:hAnsi="Calibri" w:cs="Times New Roman"/>
          <w:color w:val="auto"/>
          <w:sz w:val="24"/>
          <w:szCs w:val="24"/>
          <w:lang w:eastAsia="en-US"/>
        </w:rPr>
      </w:pPr>
      <w:r w:rsidRPr="00E81013">
        <w:rPr>
          <w:rFonts w:ascii="Calibri" w:eastAsia="Calibri" w:hAnsi="Calibri" w:cs="Times New Roman"/>
          <w:color w:val="auto"/>
          <w:sz w:val="24"/>
          <w:szCs w:val="24"/>
          <w:lang w:eastAsia="en-US"/>
        </w:rPr>
        <w:t>Data i podpis uczestnika projektu</w:t>
      </w:r>
    </w:p>
    <w:p w14:paraId="26894281" w14:textId="7AC910DF" w:rsidR="00E81013" w:rsidRDefault="00E81013" w:rsidP="00E81013">
      <w:pPr>
        <w:rPr>
          <w:rFonts w:ascii="Calibri" w:eastAsia="Calibri" w:hAnsi="Calibri" w:cs="Times New Roman"/>
          <w:color w:val="auto"/>
          <w:sz w:val="24"/>
          <w:szCs w:val="24"/>
          <w:lang w:eastAsia="en-US"/>
        </w:rPr>
      </w:pPr>
    </w:p>
    <w:p w14:paraId="0E993C31" w14:textId="31784E72" w:rsidR="00E81013" w:rsidRPr="00E81013" w:rsidRDefault="00E81013" w:rsidP="00E81013">
      <w:pPr>
        <w:rPr>
          <w:rFonts w:ascii="Calibri" w:eastAsia="Calibri" w:hAnsi="Calibri" w:cs="Times New Roman"/>
          <w:color w:val="auto"/>
          <w:sz w:val="24"/>
          <w:szCs w:val="24"/>
          <w:lang w:eastAsia="en-US"/>
        </w:rPr>
      </w:pPr>
      <w:r>
        <w:rPr>
          <w:rFonts w:ascii="Calibri" w:eastAsia="Calibri" w:hAnsi="Calibri" w:cs="Times New Roman"/>
          <w:color w:val="auto"/>
          <w:sz w:val="24"/>
          <w:szCs w:val="24"/>
          <w:lang w:eastAsia="en-US"/>
        </w:rPr>
        <w:t>……………………………………………………….............................</w:t>
      </w:r>
    </w:p>
    <w:p w14:paraId="0A7143E4" w14:textId="77777777" w:rsidR="00E81013" w:rsidRDefault="00E81013" w:rsidP="00E81013">
      <w:pPr>
        <w:rPr>
          <w:rFonts w:ascii="Calibri" w:eastAsia="Calibri" w:hAnsi="Calibri" w:cs="Times New Roman"/>
          <w:sz w:val="22"/>
          <w:szCs w:val="22"/>
          <w:lang w:eastAsia="en-US"/>
        </w:rPr>
      </w:pPr>
    </w:p>
    <w:p w14:paraId="714D84F0" w14:textId="68867CDE" w:rsidR="00E81013" w:rsidRPr="00E81013" w:rsidRDefault="00E81013" w:rsidP="00E81013">
      <w:pPr>
        <w:rPr>
          <w:rFonts w:ascii="Calibri" w:eastAsia="Calibri" w:hAnsi="Calibri" w:cs="Times New Roman"/>
          <w:sz w:val="22"/>
          <w:szCs w:val="22"/>
          <w:lang w:eastAsia="en-US"/>
        </w:rPr>
        <w:sectPr w:rsidR="00E81013" w:rsidRPr="00E81013" w:rsidSect="00DD0067">
          <w:pgSz w:w="16838" w:h="11906" w:orient="landscape"/>
          <w:pgMar w:top="1417" w:right="1417" w:bottom="1417" w:left="1417" w:header="708" w:footer="708" w:gutter="0"/>
          <w:cols w:space="708"/>
          <w:docGrid w:linePitch="360"/>
        </w:sectPr>
      </w:pPr>
    </w:p>
    <w:p w14:paraId="45F1EBC4" w14:textId="77777777" w:rsidR="00DD0067" w:rsidRPr="00DD0067" w:rsidRDefault="00DD0067" w:rsidP="00DD0067">
      <w:pPr>
        <w:keepNext/>
        <w:keepLines/>
        <w:suppressAutoHyphens w:val="0"/>
        <w:spacing w:before="200" w:after="0"/>
        <w:outlineLvl w:val="1"/>
        <w:rPr>
          <w:rFonts w:ascii="Calibri" w:hAnsi="Calibri" w:cs="Times New Roman"/>
          <w:bCs/>
          <w:color w:val="auto"/>
          <w:kern w:val="0"/>
          <w:sz w:val="22"/>
          <w:szCs w:val="22"/>
          <w:lang w:eastAsia="en-US"/>
        </w:rPr>
      </w:pPr>
      <w:r w:rsidRPr="00DD0067">
        <w:rPr>
          <w:rFonts w:ascii="Calibri" w:hAnsi="Calibri" w:cs="Times New Roman"/>
          <w:b/>
          <w:bCs/>
          <w:color w:val="auto"/>
          <w:kern w:val="0"/>
          <w:sz w:val="22"/>
          <w:szCs w:val="22"/>
          <w:lang w:eastAsia="en-US"/>
        </w:rPr>
        <w:lastRenderedPageBreak/>
        <w:t>2. Wykonalność ekonomiczno-finansowa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976"/>
        <w:gridCol w:w="2219"/>
        <w:gridCol w:w="1550"/>
        <w:gridCol w:w="1427"/>
      </w:tblGrid>
      <w:tr w:rsidR="00DD0067" w:rsidRPr="00DD0067" w14:paraId="168B43D8" w14:textId="77777777" w:rsidTr="00DD0067">
        <w:trPr>
          <w:trHeight w:val="490"/>
        </w:trPr>
        <w:tc>
          <w:tcPr>
            <w:tcW w:w="9212" w:type="dxa"/>
            <w:gridSpan w:val="5"/>
            <w:shd w:val="pct20" w:color="auto" w:fill="auto"/>
            <w:vAlign w:val="center"/>
          </w:tcPr>
          <w:p w14:paraId="6CEE8C5A"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Prognoza poziomu cen</w:t>
            </w:r>
          </w:p>
        </w:tc>
      </w:tr>
      <w:tr w:rsidR="00DD0067" w:rsidRPr="00DD0067" w14:paraId="3034ABED" w14:textId="77777777" w:rsidTr="00DD0067">
        <w:tc>
          <w:tcPr>
            <w:tcW w:w="9212" w:type="dxa"/>
            <w:gridSpan w:val="5"/>
            <w:shd w:val="pct20" w:color="auto" w:fill="auto"/>
          </w:tcPr>
          <w:p w14:paraId="77B685B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Proszę przedstawić planowaną wielkość cen w poszczególnych latach</w:t>
            </w:r>
          </w:p>
        </w:tc>
      </w:tr>
      <w:tr w:rsidR="00DD0067" w:rsidRPr="00DD0067" w14:paraId="4E7869D6" w14:textId="77777777" w:rsidTr="00DD0067">
        <w:trPr>
          <w:trHeight w:val="429"/>
        </w:trPr>
        <w:tc>
          <w:tcPr>
            <w:tcW w:w="2943" w:type="dxa"/>
            <w:shd w:val="pct20" w:color="auto" w:fill="auto"/>
          </w:tcPr>
          <w:p w14:paraId="6FB4730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Produkt/grupa asortymentowa</w:t>
            </w:r>
          </w:p>
        </w:tc>
        <w:tc>
          <w:tcPr>
            <w:tcW w:w="993" w:type="dxa"/>
            <w:shd w:val="pct20" w:color="auto" w:fill="auto"/>
          </w:tcPr>
          <w:p w14:paraId="78AE65E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j.m.</w:t>
            </w:r>
          </w:p>
        </w:tc>
        <w:tc>
          <w:tcPr>
            <w:tcW w:w="2268" w:type="dxa"/>
            <w:shd w:val="pct20" w:color="auto" w:fill="auto"/>
            <w:vAlign w:val="center"/>
          </w:tcPr>
          <w:p w14:paraId="55893BE5"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Obecnie</w:t>
            </w:r>
            <w:r w:rsidRPr="00DD0067">
              <w:rPr>
                <w:rFonts w:ascii="Calibri" w:eastAsia="Calibri" w:hAnsi="Calibri" w:cs="Times New Roman"/>
                <w:color w:val="auto"/>
                <w:kern w:val="0"/>
                <w:sz w:val="22"/>
                <w:szCs w:val="22"/>
                <w:vertAlign w:val="superscript"/>
                <w:lang w:eastAsia="en-US"/>
              </w:rPr>
              <w:footnoteReference w:id="1"/>
            </w:r>
          </w:p>
        </w:tc>
        <w:tc>
          <w:tcPr>
            <w:tcW w:w="1559" w:type="dxa"/>
            <w:shd w:val="pct20" w:color="auto" w:fill="auto"/>
            <w:vAlign w:val="center"/>
          </w:tcPr>
          <w:p w14:paraId="0CCB9158"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Rok realizacji inwestycji (na dzień 31 grudnia…….)</w:t>
            </w:r>
          </w:p>
        </w:tc>
        <w:tc>
          <w:tcPr>
            <w:tcW w:w="1449" w:type="dxa"/>
            <w:shd w:val="pct20" w:color="auto" w:fill="auto"/>
            <w:vAlign w:val="center"/>
          </w:tcPr>
          <w:p w14:paraId="78938594"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Kolejny rok (na dzień 31 grudnia …….)</w:t>
            </w:r>
          </w:p>
        </w:tc>
      </w:tr>
      <w:tr w:rsidR="00DD0067" w:rsidRPr="00DD0067" w14:paraId="08DCC214" w14:textId="77777777" w:rsidTr="00DD0067">
        <w:tc>
          <w:tcPr>
            <w:tcW w:w="2943" w:type="dxa"/>
          </w:tcPr>
          <w:p w14:paraId="7C81264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1.</w:t>
            </w:r>
          </w:p>
        </w:tc>
        <w:tc>
          <w:tcPr>
            <w:tcW w:w="993" w:type="dxa"/>
          </w:tcPr>
          <w:p w14:paraId="01A7904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68" w:type="dxa"/>
          </w:tcPr>
          <w:p w14:paraId="1457872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559" w:type="dxa"/>
          </w:tcPr>
          <w:p w14:paraId="7CE8D14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449" w:type="dxa"/>
          </w:tcPr>
          <w:p w14:paraId="0AB2CFD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0FEB99A" w14:textId="77777777" w:rsidTr="00DD0067">
        <w:tc>
          <w:tcPr>
            <w:tcW w:w="2943" w:type="dxa"/>
          </w:tcPr>
          <w:p w14:paraId="180E319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2.</w:t>
            </w:r>
          </w:p>
        </w:tc>
        <w:tc>
          <w:tcPr>
            <w:tcW w:w="993" w:type="dxa"/>
          </w:tcPr>
          <w:p w14:paraId="73921E4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68" w:type="dxa"/>
          </w:tcPr>
          <w:p w14:paraId="47A0D6F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559" w:type="dxa"/>
          </w:tcPr>
          <w:p w14:paraId="0062E8A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449" w:type="dxa"/>
          </w:tcPr>
          <w:p w14:paraId="6D83B68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582ACE8B" w14:textId="77777777" w:rsidTr="00DD0067">
        <w:tc>
          <w:tcPr>
            <w:tcW w:w="2943" w:type="dxa"/>
            <w:tcBorders>
              <w:bottom w:val="single" w:sz="4" w:space="0" w:color="auto"/>
            </w:tcBorders>
          </w:tcPr>
          <w:p w14:paraId="77233FB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t>
            </w:r>
          </w:p>
        </w:tc>
        <w:tc>
          <w:tcPr>
            <w:tcW w:w="993" w:type="dxa"/>
          </w:tcPr>
          <w:p w14:paraId="1E4FD8D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68" w:type="dxa"/>
          </w:tcPr>
          <w:p w14:paraId="783ECB6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559" w:type="dxa"/>
          </w:tcPr>
          <w:p w14:paraId="1C0F298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449" w:type="dxa"/>
          </w:tcPr>
          <w:p w14:paraId="0CBA0A5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19527DF" w14:textId="77777777" w:rsidTr="00DD0067">
        <w:tc>
          <w:tcPr>
            <w:tcW w:w="2943" w:type="dxa"/>
            <w:shd w:val="pct20" w:color="auto" w:fill="auto"/>
          </w:tcPr>
          <w:p w14:paraId="7D4293C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Proszę uzasadnić prognozę cen</w:t>
            </w:r>
          </w:p>
        </w:tc>
        <w:tc>
          <w:tcPr>
            <w:tcW w:w="6269" w:type="dxa"/>
            <w:gridSpan w:val="4"/>
          </w:tcPr>
          <w:p w14:paraId="7E2BCE4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bl>
    <w:p w14:paraId="02278B21" w14:textId="77777777" w:rsidR="00DD0067" w:rsidRPr="00DD0067" w:rsidRDefault="00DD0067" w:rsidP="00DD0067">
      <w:pPr>
        <w:suppressAutoHyphens w:val="0"/>
        <w:spacing w:after="200" w:line="240" w:lineRule="auto"/>
        <w:rPr>
          <w:rFonts w:ascii="Calibri" w:eastAsia="Calibri" w:hAnsi="Calibri" w:cs="Times New Roman"/>
          <w:color w:val="auto"/>
          <w:kern w:val="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977"/>
        <w:gridCol w:w="2220"/>
        <w:gridCol w:w="1542"/>
        <w:gridCol w:w="1429"/>
      </w:tblGrid>
      <w:tr w:rsidR="00DD0067" w:rsidRPr="00DD0067" w14:paraId="2626C11D" w14:textId="77777777" w:rsidTr="00DD0067">
        <w:tc>
          <w:tcPr>
            <w:tcW w:w="9212" w:type="dxa"/>
            <w:gridSpan w:val="5"/>
            <w:shd w:val="pct20" w:color="auto" w:fill="auto"/>
          </w:tcPr>
          <w:p w14:paraId="421120DE"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Prognoza wielkości sprzedaży</w:t>
            </w:r>
          </w:p>
        </w:tc>
      </w:tr>
      <w:tr w:rsidR="00DD0067" w:rsidRPr="00DD0067" w14:paraId="0C38587E" w14:textId="77777777" w:rsidTr="00DD0067">
        <w:tc>
          <w:tcPr>
            <w:tcW w:w="9212" w:type="dxa"/>
            <w:gridSpan w:val="5"/>
            <w:shd w:val="pct20" w:color="auto" w:fill="auto"/>
          </w:tcPr>
          <w:p w14:paraId="37CB458F" w14:textId="77777777" w:rsidR="00DD0067" w:rsidRPr="00DD0067" w:rsidRDefault="00DD0067" w:rsidP="00DD0067">
            <w:pPr>
              <w:suppressAutoHyphens w:val="0"/>
              <w:spacing w:after="0" w:line="240" w:lineRule="auto"/>
              <w:jc w:val="both"/>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Proszę przedstawić planowaną wielkość sprzedaży. Prognozę należy przedstawić w jednostkach naturalnych (szt., kg itp.), jeżeli nie jest to możliwe z uzasadnionych przyczyn podać wartości w zł.</w:t>
            </w:r>
          </w:p>
        </w:tc>
      </w:tr>
      <w:tr w:rsidR="00DD0067" w:rsidRPr="00DD0067" w14:paraId="5216D35B" w14:textId="77777777" w:rsidTr="00DD0067">
        <w:tc>
          <w:tcPr>
            <w:tcW w:w="2943" w:type="dxa"/>
            <w:shd w:val="pct20" w:color="auto" w:fill="auto"/>
            <w:vAlign w:val="center"/>
          </w:tcPr>
          <w:p w14:paraId="68A78F92"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Produkt/grupa asortymentowa</w:t>
            </w:r>
          </w:p>
        </w:tc>
        <w:tc>
          <w:tcPr>
            <w:tcW w:w="993" w:type="dxa"/>
            <w:shd w:val="pct20" w:color="auto" w:fill="auto"/>
            <w:vAlign w:val="center"/>
          </w:tcPr>
          <w:p w14:paraId="7F3BBDE9"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j.m.</w:t>
            </w:r>
          </w:p>
        </w:tc>
        <w:tc>
          <w:tcPr>
            <w:tcW w:w="2268" w:type="dxa"/>
            <w:shd w:val="pct20" w:color="auto" w:fill="auto"/>
            <w:vAlign w:val="center"/>
          </w:tcPr>
          <w:p w14:paraId="31F186BC"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Obecnie</w:t>
            </w:r>
          </w:p>
        </w:tc>
        <w:tc>
          <w:tcPr>
            <w:tcW w:w="1559" w:type="dxa"/>
            <w:shd w:val="pct20" w:color="auto" w:fill="auto"/>
            <w:vAlign w:val="center"/>
          </w:tcPr>
          <w:p w14:paraId="19CAB423"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Rok realizacji inwestycji (na dzień 31 grudnia ….…)</w:t>
            </w:r>
          </w:p>
        </w:tc>
        <w:tc>
          <w:tcPr>
            <w:tcW w:w="1449" w:type="dxa"/>
            <w:shd w:val="pct20" w:color="auto" w:fill="auto"/>
            <w:vAlign w:val="center"/>
          </w:tcPr>
          <w:p w14:paraId="106D7464"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Kolejny rok (na dzień 31 grudnia ….…)</w:t>
            </w:r>
          </w:p>
        </w:tc>
      </w:tr>
      <w:tr w:rsidR="00DD0067" w:rsidRPr="00DD0067" w14:paraId="0BB1764F" w14:textId="77777777" w:rsidTr="00DD0067">
        <w:tc>
          <w:tcPr>
            <w:tcW w:w="2943" w:type="dxa"/>
          </w:tcPr>
          <w:p w14:paraId="50B7184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1.</w:t>
            </w:r>
          </w:p>
        </w:tc>
        <w:tc>
          <w:tcPr>
            <w:tcW w:w="993" w:type="dxa"/>
          </w:tcPr>
          <w:p w14:paraId="1B2B744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68" w:type="dxa"/>
          </w:tcPr>
          <w:p w14:paraId="6D186D6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559" w:type="dxa"/>
          </w:tcPr>
          <w:p w14:paraId="5D2A0FA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449" w:type="dxa"/>
          </w:tcPr>
          <w:p w14:paraId="31A7C15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A336656" w14:textId="77777777" w:rsidTr="00DD0067">
        <w:tc>
          <w:tcPr>
            <w:tcW w:w="2943" w:type="dxa"/>
          </w:tcPr>
          <w:p w14:paraId="32147BA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2.</w:t>
            </w:r>
          </w:p>
        </w:tc>
        <w:tc>
          <w:tcPr>
            <w:tcW w:w="993" w:type="dxa"/>
          </w:tcPr>
          <w:p w14:paraId="56D8B66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68" w:type="dxa"/>
          </w:tcPr>
          <w:p w14:paraId="52DA1CC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559" w:type="dxa"/>
          </w:tcPr>
          <w:p w14:paraId="148EE13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449" w:type="dxa"/>
          </w:tcPr>
          <w:p w14:paraId="4862326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2E98D6B7" w14:textId="77777777" w:rsidTr="00DD0067">
        <w:tc>
          <w:tcPr>
            <w:tcW w:w="2943" w:type="dxa"/>
            <w:tcBorders>
              <w:bottom w:val="single" w:sz="4" w:space="0" w:color="auto"/>
            </w:tcBorders>
          </w:tcPr>
          <w:p w14:paraId="20E9ECC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t>
            </w:r>
          </w:p>
        </w:tc>
        <w:tc>
          <w:tcPr>
            <w:tcW w:w="993" w:type="dxa"/>
            <w:tcBorders>
              <w:bottom w:val="single" w:sz="4" w:space="0" w:color="auto"/>
            </w:tcBorders>
          </w:tcPr>
          <w:p w14:paraId="492E3C2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68" w:type="dxa"/>
          </w:tcPr>
          <w:p w14:paraId="0DC7840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559" w:type="dxa"/>
          </w:tcPr>
          <w:p w14:paraId="3A21002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449" w:type="dxa"/>
          </w:tcPr>
          <w:p w14:paraId="1F0F721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5ED3629" w14:textId="77777777" w:rsidTr="00DD0067">
        <w:tc>
          <w:tcPr>
            <w:tcW w:w="2943" w:type="dxa"/>
            <w:tcBorders>
              <w:bottom w:val="single" w:sz="4" w:space="0" w:color="auto"/>
            </w:tcBorders>
            <w:shd w:val="clear" w:color="auto" w:fill="auto"/>
          </w:tcPr>
          <w:p w14:paraId="3871F5B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Pozostałe</w:t>
            </w:r>
          </w:p>
        </w:tc>
        <w:tc>
          <w:tcPr>
            <w:tcW w:w="993" w:type="dxa"/>
            <w:tcBorders>
              <w:bottom w:val="single" w:sz="4" w:space="0" w:color="auto"/>
            </w:tcBorders>
            <w:shd w:val="clear" w:color="auto" w:fill="auto"/>
          </w:tcPr>
          <w:p w14:paraId="06EC08A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68" w:type="dxa"/>
          </w:tcPr>
          <w:p w14:paraId="2815D29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559" w:type="dxa"/>
          </w:tcPr>
          <w:p w14:paraId="683C49A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449" w:type="dxa"/>
          </w:tcPr>
          <w:p w14:paraId="6BE2C6B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1A0141EC" w14:textId="77777777" w:rsidTr="00DD0067">
        <w:trPr>
          <w:trHeight w:val="817"/>
        </w:trPr>
        <w:tc>
          <w:tcPr>
            <w:tcW w:w="3936" w:type="dxa"/>
            <w:gridSpan w:val="2"/>
            <w:shd w:val="pct20" w:color="auto" w:fill="auto"/>
            <w:vAlign w:val="center"/>
          </w:tcPr>
          <w:p w14:paraId="2843B63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Proszę uzasadnić podaną wyżej prognozę (przedstawić założenia)</w:t>
            </w:r>
          </w:p>
        </w:tc>
        <w:tc>
          <w:tcPr>
            <w:tcW w:w="2268" w:type="dxa"/>
          </w:tcPr>
          <w:p w14:paraId="48B1FE1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559" w:type="dxa"/>
          </w:tcPr>
          <w:p w14:paraId="6F6CEB2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449" w:type="dxa"/>
          </w:tcPr>
          <w:p w14:paraId="40871A1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bl>
    <w:p w14:paraId="3D4AB27B" w14:textId="77777777" w:rsidR="00DD0067" w:rsidRPr="00DD0067" w:rsidRDefault="00DD0067" w:rsidP="00DD0067">
      <w:pPr>
        <w:suppressAutoHyphens w:val="0"/>
        <w:spacing w:after="200" w:line="240" w:lineRule="auto"/>
        <w:rPr>
          <w:rFonts w:ascii="Calibri" w:eastAsia="Calibri" w:hAnsi="Calibri" w:cs="Times New Roman"/>
          <w:color w:val="auto"/>
          <w:kern w:val="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1812"/>
        <w:gridCol w:w="1681"/>
        <w:gridCol w:w="1712"/>
      </w:tblGrid>
      <w:tr w:rsidR="00DD0067" w:rsidRPr="00DD0067" w14:paraId="2E0CC70B" w14:textId="77777777" w:rsidTr="00DD0067">
        <w:trPr>
          <w:trHeight w:val="482"/>
        </w:trPr>
        <w:tc>
          <w:tcPr>
            <w:tcW w:w="9212" w:type="dxa"/>
            <w:gridSpan w:val="4"/>
            <w:shd w:val="pct20" w:color="auto" w:fill="auto"/>
          </w:tcPr>
          <w:p w14:paraId="75ADF7EA"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Prognoza przychodów ze sprzedaży</w:t>
            </w:r>
          </w:p>
        </w:tc>
      </w:tr>
      <w:tr w:rsidR="00DD0067" w:rsidRPr="00DD0067" w14:paraId="21F9F68F" w14:textId="77777777" w:rsidTr="00DD0067">
        <w:tc>
          <w:tcPr>
            <w:tcW w:w="9212" w:type="dxa"/>
            <w:gridSpan w:val="4"/>
            <w:shd w:val="pct20" w:color="auto" w:fill="auto"/>
          </w:tcPr>
          <w:p w14:paraId="3B3CAE5D" w14:textId="77777777" w:rsidR="00DD0067" w:rsidRPr="00DD0067" w:rsidRDefault="00DD0067" w:rsidP="00DD0067">
            <w:pPr>
              <w:suppressAutoHyphens w:val="0"/>
              <w:spacing w:after="0" w:line="240" w:lineRule="auto"/>
              <w:jc w:val="both"/>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Poniżej należy określić przewidywane przychody ze sprzedaży podstawowych produktów/usług. Należy tego dokonać na podstawie danych z tabeli prognoza sprzedaży</w:t>
            </w:r>
          </w:p>
        </w:tc>
      </w:tr>
      <w:tr w:rsidR="00DD0067" w:rsidRPr="00DD0067" w14:paraId="23352F04" w14:textId="77777777" w:rsidTr="00DD0067">
        <w:tc>
          <w:tcPr>
            <w:tcW w:w="3936" w:type="dxa"/>
            <w:shd w:val="pct20" w:color="auto" w:fill="auto"/>
            <w:vAlign w:val="center"/>
          </w:tcPr>
          <w:p w14:paraId="0D749E73"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Produkt/grupa asortymentowa</w:t>
            </w:r>
          </w:p>
          <w:p w14:paraId="4DEF54BA"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Cena jednostkowa (zł/szt., kg, itp.)</w:t>
            </w:r>
          </w:p>
        </w:tc>
        <w:tc>
          <w:tcPr>
            <w:tcW w:w="1842" w:type="dxa"/>
            <w:shd w:val="pct20" w:color="auto" w:fill="auto"/>
            <w:vAlign w:val="center"/>
          </w:tcPr>
          <w:p w14:paraId="71925130"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Obecnie</w:t>
            </w:r>
          </w:p>
        </w:tc>
        <w:tc>
          <w:tcPr>
            <w:tcW w:w="1701" w:type="dxa"/>
            <w:shd w:val="pct20" w:color="auto" w:fill="auto"/>
            <w:vAlign w:val="center"/>
          </w:tcPr>
          <w:p w14:paraId="154194AD"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 xml:space="preserve">Rok realizacji inwestycji </w:t>
            </w:r>
          </w:p>
          <w:p w14:paraId="0FF17C9A"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(na dzień 31 grudnia …….)</w:t>
            </w:r>
          </w:p>
        </w:tc>
        <w:tc>
          <w:tcPr>
            <w:tcW w:w="1733" w:type="dxa"/>
            <w:shd w:val="pct20" w:color="auto" w:fill="auto"/>
            <w:vAlign w:val="center"/>
          </w:tcPr>
          <w:p w14:paraId="3E45EBEC"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 xml:space="preserve">Rok realizacji inwestycji </w:t>
            </w:r>
          </w:p>
          <w:p w14:paraId="1B789D9F"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 xml:space="preserve">(na dzień 31 </w:t>
            </w:r>
          </w:p>
          <w:p w14:paraId="7D438AEA"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grudnia …….)</w:t>
            </w:r>
          </w:p>
        </w:tc>
      </w:tr>
      <w:tr w:rsidR="00DD0067" w:rsidRPr="00DD0067" w14:paraId="3C2E3A9B" w14:textId="77777777" w:rsidTr="00DD0067">
        <w:tc>
          <w:tcPr>
            <w:tcW w:w="3936" w:type="dxa"/>
          </w:tcPr>
          <w:p w14:paraId="4A59779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1.</w:t>
            </w:r>
          </w:p>
        </w:tc>
        <w:tc>
          <w:tcPr>
            <w:tcW w:w="1842" w:type="dxa"/>
          </w:tcPr>
          <w:p w14:paraId="654E564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701" w:type="dxa"/>
          </w:tcPr>
          <w:p w14:paraId="09504A3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733" w:type="dxa"/>
          </w:tcPr>
          <w:p w14:paraId="683B0B5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5FC1E21D" w14:textId="77777777" w:rsidTr="00DD0067">
        <w:tc>
          <w:tcPr>
            <w:tcW w:w="3936" w:type="dxa"/>
          </w:tcPr>
          <w:p w14:paraId="548B22C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2.</w:t>
            </w:r>
          </w:p>
        </w:tc>
        <w:tc>
          <w:tcPr>
            <w:tcW w:w="1842" w:type="dxa"/>
          </w:tcPr>
          <w:p w14:paraId="78C1F74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701" w:type="dxa"/>
          </w:tcPr>
          <w:p w14:paraId="4438F1A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733" w:type="dxa"/>
          </w:tcPr>
          <w:p w14:paraId="579A913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D3873B4" w14:textId="77777777" w:rsidTr="00DD0067">
        <w:tc>
          <w:tcPr>
            <w:tcW w:w="3936" w:type="dxa"/>
            <w:tcBorders>
              <w:bottom w:val="single" w:sz="4" w:space="0" w:color="auto"/>
            </w:tcBorders>
          </w:tcPr>
          <w:p w14:paraId="2C0C6B65"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t>
            </w:r>
          </w:p>
        </w:tc>
        <w:tc>
          <w:tcPr>
            <w:tcW w:w="1842" w:type="dxa"/>
          </w:tcPr>
          <w:p w14:paraId="7380DB01"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p>
        </w:tc>
        <w:tc>
          <w:tcPr>
            <w:tcW w:w="1701" w:type="dxa"/>
          </w:tcPr>
          <w:p w14:paraId="315EA2FC"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p>
        </w:tc>
        <w:tc>
          <w:tcPr>
            <w:tcW w:w="1733" w:type="dxa"/>
          </w:tcPr>
          <w:p w14:paraId="169F6D80"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p>
        </w:tc>
      </w:tr>
      <w:tr w:rsidR="00DD0067" w:rsidRPr="00DD0067" w14:paraId="57B4C69E" w14:textId="77777777" w:rsidTr="00DD0067">
        <w:tc>
          <w:tcPr>
            <w:tcW w:w="3936" w:type="dxa"/>
            <w:shd w:val="pct20" w:color="auto" w:fill="auto"/>
          </w:tcPr>
          <w:p w14:paraId="79BBC709"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Ogółem</w:t>
            </w:r>
          </w:p>
        </w:tc>
        <w:tc>
          <w:tcPr>
            <w:tcW w:w="1842" w:type="dxa"/>
          </w:tcPr>
          <w:p w14:paraId="33CF8DD8"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p>
        </w:tc>
        <w:tc>
          <w:tcPr>
            <w:tcW w:w="1701" w:type="dxa"/>
          </w:tcPr>
          <w:p w14:paraId="3C816EC3"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p>
        </w:tc>
        <w:tc>
          <w:tcPr>
            <w:tcW w:w="1733" w:type="dxa"/>
          </w:tcPr>
          <w:p w14:paraId="4C82F9C5"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p>
        </w:tc>
      </w:tr>
    </w:tbl>
    <w:p w14:paraId="4D348340" w14:textId="77777777" w:rsidR="00DD0067" w:rsidRPr="00DD0067" w:rsidRDefault="00DD0067" w:rsidP="00DD0067">
      <w:pPr>
        <w:suppressAutoHyphens w:val="0"/>
        <w:spacing w:after="200"/>
        <w:rPr>
          <w:rFonts w:ascii="Calibri" w:eastAsia="Calibri" w:hAnsi="Calibri" w:cs="Times New Roman"/>
          <w:color w:val="auto"/>
          <w:kern w:val="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2256"/>
        <w:gridCol w:w="2261"/>
        <w:gridCol w:w="2261"/>
      </w:tblGrid>
      <w:tr w:rsidR="00DD0067" w:rsidRPr="00DD0067" w14:paraId="6584FC52" w14:textId="77777777" w:rsidTr="00DD0067">
        <w:tc>
          <w:tcPr>
            <w:tcW w:w="9148" w:type="dxa"/>
            <w:gridSpan w:val="4"/>
            <w:shd w:val="pct20" w:color="auto" w:fill="auto"/>
          </w:tcPr>
          <w:p w14:paraId="729BFEA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lastRenderedPageBreak/>
              <w:t>Koszty</w:t>
            </w:r>
          </w:p>
        </w:tc>
      </w:tr>
      <w:tr w:rsidR="00DD0067" w:rsidRPr="00DD0067" w14:paraId="18F0E281" w14:textId="77777777" w:rsidTr="00DD0067">
        <w:tc>
          <w:tcPr>
            <w:tcW w:w="9148" w:type="dxa"/>
            <w:gridSpan w:val="4"/>
            <w:shd w:val="pct20" w:color="auto" w:fill="auto"/>
          </w:tcPr>
          <w:p w14:paraId="39D0C3B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Należy określić koszty związane z działalnością w kolejnych latach.</w:t>
            </w:r>
          </w:p>
        </w:tc>
      </w:tr>
      <w:tr w:rsidR="00DD0067" w:rsidRPr="00DD0067" w14:paraId="4445285D" w14:textId="77777777" w:rsidTr="00DD0067">
        <w:tc>
          <w:tcPr>
            <w:tcW w:w="2295" w:type="dxa"/>
            <w:tcBorders>
              <w:bottom w:val="single" w:sz="4" w:space="0" w:color="auto"/>
            </w:tcBorders>
            <w:shd w:val="pct20" w:color="auto" w:fill="auto"/>
            <w:vAlign w:val="center"/>
          </w:tcPr>
          <w:p w14:paraId="6C2E29FB"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Wyszczególnienie</w:t>
            </w:r>
          </w:p>
        </w:tc>
        <w:tc>
          <w:tcPr>
            <w:tcW w:w="2283" w:type="dxa"/>
            <w:shd w:val="pct20" w:color="auto" w:fill="auto"/>
            <w:vAlign w:val="center"/>
          </w:tcPr>
          <w:p w14:paraId="420D6816"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Obecnie</w:t>
            </w:r>
          </w:p>
        </w:tc>
        <w:tc>
          <w:tcPr>
            <w:tcW w:w="2285" w:type="dxa"/>
            <w:shd w:val="pct20" w:color="auto" w:fill="auto"/>
            <w:vAlign w:val="center"/>
          </w:tcPr>
          <w:p w14:paraId="175EEF08"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Rok realizacji inwestycji (na dzień 31 grudnia ……)</w:t>
            </w:r>
          </w:p>
        </w:tc>
        <w:tc>
          <w:tcPr>
            <w:tcW w:w="2285" w:type="dxa"/>
            <w:shd w:val="pct20" w:color="auto" w:fill="auto"/>
            <w:vAlign w:val="center"/>
          </w:tcPr>
          <w:p w14:paraId="3004D3FC"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Rok realizacji inwestycji (na dzień 31 grudnia …….)</w:t>
            </w:r>
          </w:p>
        </w:tc>
      </w:tr>
      <w:tr w:rsidR="00DD0067" w:rsidRPr="00DD0067" w14:paraId="489EF977" w14:textId="77777777" w:rsidTr="00DD0067">
        <w:tc>
          <w:tcPr>
            <w:tcW w:w="2295" w:type="dxa"/>
            <w:shd w:val="pct20" w:color="auto" w:fill="auto"/>
          </w:tcPr>
          <w:p w14:paraId="2C2A4C0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Zużycie materiałów i energii</w:t>
            </w:r>
          </w:p>
        </w:tc>
        <w:tc>
          <w:tcPr>
            <w:tcW w:w="2283" w:type="dxa"/>
          </w:tcPr>
          <w:p w14:paraId="6DB2A27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7910BDB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124A54A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64A0B5B" w14:textId="77777777" w:rsidTr="00DD0067">
        <w:tc>
          <w:tcPr>
            <w:tcW w:w="2295" w:type="dxa"/>
            <w:shd w:val="pct20" w:color="auto" w:fill="auto"/>
          </w:tcPr>
          <w:p w14:paraId="15D51FC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Wynagrodzenie</w:t>
            </w:r>
          </w:p>
        </w:tc>
        <w:tc>
          <w:tcPr>
            <w:tcW w:w="2283" w:type="dxa"/>
          </w:tcPr>
          <w:p w14:paraId="2C31BF9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0B8F953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1E5D246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083D6A93" w14:textId="77777777" w:rsidTr="00DD0067">
        <w:tc>
          <w:tcPr>
            <w:tcW w:w="2295" w:type="dxa"/>
            <w:shd w:val="pct20" w:color="auto" w:fill="auto"/>
          </w:tcPr>
          <w:p w14:paraId="11A2AC0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Narzuty na wynagrodzenie</w:t>
            </w:r>
          </w:p>
        </w:tc>
        <w:tc>
          <w:tcPr>
            <w:tcW w:w="2283" w:type="dxa"/>
          </w:tcPr>
          <w:p w14:paraId="28AD654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1F13102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395EE32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3EFB2A12" w14:textId="77777777" w:rsidTr="00DD0067">
        <w:tc>
          <w:tcPr>
            <w:tcW w:w="2295" w:type="dxa"/>
            <w:shd w:val="pct20" w:color="auto" w:fill="auto"/>
          </w:tcPr>
          <w:p w14:paraId="372E323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Usługi obce</w:t>
            </w:r>
          </w:p>
        </w:tc>
        <w:tc>
          <w:tcPr>
            <w:tcW w:w="2283" w:type="dxa"/>
          </w:tcPr>
          <w:p w14:paraId="024A27C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71E4BA0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6EC2B73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31037175" w14:textId="77777777" w:rsidTr="00DD0067">
        <w:tc>
          <w:tcPr>
            <w:tcW w:w="2295" w:type="dxa"/>
            <w:shd w:val="pct20" w:color="auto" w:fill="auto"/>
          </w:tcPr>
          <w:p w14:paraId="4489C8D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Podatki i opłaty</w:t>
            </w:r>
          </w:p>
        </w:tc>
        <w:tc>
          <w:tcPr>
            <w:tcW w:w="2283" w:type="dxa"/>
          </w:tcPr>
          <w:p w14:paraId="74EA7A7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6269982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07FDDC9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55685703" w14:textId="77777777" w:rsidTr="00DD0067">
        <w:tc>
          <w:tcPr>
            <w:tcW w:w="2295" w:type="dxa"/>
            <w:shd w:val="pct20" w:color="auto" w:fill="auto"/>
          </w:tcPr>
          <w:p w14:paraId="6C24539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Amortyzacja</w:t>
            </w:r>
          </w:p>
        </w:tc>
        <w:tc>
          <w:tcPr>
            <w:tcW w:w="2283" w:type="dxa"/>
          </w:tcPr>
          <w:p w14:paraId="48A8C47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0D86E56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0B1C3D4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2D1F6ABF" w14:textId="77777777" w:rsidTr="00DD0067">
        <w:tc>
          <w:tcPr>
            <w:tcW w:w="2295" w:type="dxa"/>
            <w:shd w:val="pct20" w:color="auto" w:fill="auto"/>
          </w:tcPr>
          <w:p w14:paraId="1EDEF61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Pozostałe koszty</w:t>
            </w:r>
          </w:p>
        </w:tc>
        <w:tc>
          <w:tcPr>
            <w:tcW w:w="2283" w:type="dxa"/>
          </w:tcPr>
          <w:p w14:paraId="6A93AEB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3EA18A1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563AE99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BAAD9BC" w14:textId="77777777" w:rsidTr="00DD0067">
        <w:tc>
          <w:tcPr>
            <w:tcW w:w="2295" w:type="dxa"/>
            <w:shd w:val="pct20" w:color="auto" w:fill="auto"/>
          </w:tcPr>
          <w:p w14:paraId="294ED9A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Wartość sprzedanych towarów i materiałów</w:t>
            </w:r>
          </w:p>
        </w:tc>
        <w:tc>
          <w:tcPr>
            <w:tcW w:w="2283" w:type="dxa"/>
          </w:tcPr>
          <w:p w14:paraId="5100EBA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2B5E506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5C3F18E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25CA3B6B" w14:textId="77777777" w:rsidTr="00DD0067">
        <w:tc>
          <w:tcPr>
            <w:tcW w:w="2295" w:type="dxa"/>
            <w:shd w:val="pct20" w:color="auto" w:fill="auto"/>
          </w:tcPr>
          <w:p w14:paraId="64700B9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RAZEM</w:t>
            </w:r>
          </w:p>
        </w:tc>
        <w:tc>
          <w:tcPr>
            <w:tcW w:w="2283" w:type="dxa"/>
          </w:tcPr>
          <w:p w14:paraId="397A6BD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2888D15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285" w:type="dxa"/>
          </w:tcPr>
          <w:p w14:paraId="23D4624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3C390869" w14:textId="77777777" w:rsidTr="00DD0067">
        <w:tc>
          <w:tcPr>
            <w:tcW w:w="9148" w:type="dxa"/>
            <w:gridSpan w:val="4"/>
            <w:shd w:val="pct20" w:color="auto" w:fill="auto"/>
          </w:tcPr>
          <w:p w14:paraId="5A564F9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Uzasadnienie (założenia) dla wymienionych pozycji kosztowych:</w:t>
            </w:r>
          </w:p>
        </w:tc>
      </w:tr>
      <w:tr w:rsidR="00DD0067" w:rsidRPr="00DD0067" w14:paraId="0E5C3E7B" w14:textId="77777777" w:rsidTr="00DD0067">
        <w:trPr>
          <w:trHeight w:val="1422"/>
        </w:trPr>
        <w:tc>
          <w:tcPr>
            <w:tcW w:w="9148" w:type="dxa"/>
            <w:gridSpan w:val="4"/>
          </w:tcPr>
          <w:p w14:paraId="73047DD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bl>
    <w:p w14:paraId="03D5AFF5" w14:textId="77777777" w:rsidR="00DD0067" w:rsidRPr="00DD0067" w:rsidRDefault="00DD0067" w:rsidP="00DD0067">
      <w:pPr>
        <w:keepNext/>
        <w:keepLines/>
        <w:suppressAutoHyphens w:val="0"/>
        <w:spacing w:before="200" w:after="0"/>
        <w:outlineLvl w:val="1"/>
        <w:rPr>
          <w:rFonts w:ascii="Calibri" w:hAnsi="Calibri" w:cs="Times New Roman"/>
          <w:bCs/>
          <w:color w:val="auto"/>
          <w:kern w:val="0"/>
          <w:sz w:val="22"/>
          <w:szCs w:val="22"/>
          <w:lang w:eastAsia="en-US"/>
        </w:rPr>
      </w:pPr>
      <w:r w:rsidRPr="00DD0067">
        <w:rPr>
          <w:rFonts w:ascii="Calibri" w:hAnsi="Calibri" w:cs="Times New Roman"/>
          <w:b/>
          <w:bCs/>
          <w:color w:val="auto"/>
          <w:kern w:val="0"/>
          <w:sz w:val="22"/>
          <w:szCs w:val="22"/>
          <w:lang w:eastAsia="en-US"/>
        </w:rPr>
        <w:t>3. Prognoza finansowa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2"/>
        <w:gridCol w:w="1299"/>
        <w:gridCol w:w="1341"/>
      </w:tblGrid>
      <w:tr w:rsidR="00DD0067" w:rsidRPr="00DD0067" w14:paraId="25EDDEB2" w14:textId="77777777" w:rsidTr="00DD0067">
        <w:tc>
          <w:tcPr>
            <w:tcW w:w="9288" w:type="dxa"/>
            <w:gridSpan w:val="3"/>
            <w:shd w:val="pct20" w:color="auto" w:fill="auto"/>
          </w:tcPr>
          <w:p w14:paraId="37CBF11E"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Bilans/prognoza/</w:t>
            </w:r>
          </w:p>
        </w:tc>
      </w:tr>
      <w:tr w:rsidR="00DD0067" w:rsidRPr="00DD0067" w14:paraId="700FED3B" w14:textId="77777777" w:rsidTr="00DD0067">
        <w:tc>
          <w:tcPr>
            <w:tcW w:w="9288" w:type="dxa"/>
            <w:gridSpan w:val="3"/>
            <w:shd w:val="pct20" w:color="auto" w:fill="auto"/>
          </w:tcPr>
          <w:p w14:paraId="3185217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Bilans przedstawia zasoby przedsiębiorstwa oraz źródła ich finansowania.</w:t>
            </w:r>
          </w:p>
          <w:p w14:paraId="5B62958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Aktywa muszą równać się pasywom.</w:t>
            </w:r>
          </w:p>
        </w:tc>
      </w:tr>
      <w:tr w:rsidR="00DD0067" w:rsidRPr="00DD0067" w14:paraId="625E4407" w14:textId="77777777" w:rsidTr="00DD0067">
        <w:tc>
          <w:tcPr>
            <w:tcW w:w="6629" w:type="dxa"/>
            <w:shd w:val="pct20" w:color="auto" w:fill="auto"/>
            <w:vAlign w:val="center"/>
          </w:tcPr>
          <w:p w14:paraId="2E0CD450" w14:textId="77777777" w:rsidR="00DD0067" w:rsidRPr="00DD0067" w:rsidRDefault="00DD0067" w:rsidP="00DD0067">
            <w:pPr>
              <w:suppressAutoHyphens w:val="0"/>
              <w:spacing w:after="0" w:line="240" w:lineRule="auto"/>
              <w:jc w:val="center"/>
              <w:rPr>
                <w:rFonts w:ascii="Calibri" w:eastAsia="Calibri" w:hAnsi="Calibri" w:cs="Times New Roman"/>
                <w:b/>
                <w:i/>
                <w:color w:val="auto"/>
                <w:kern w:val="0"/>
                <w:sz w:val="22"/>
                <w:szCs w:val="22"/>
                <w:lang w:eastAsia="en-US"/>
              </w:rPr>
            </w:pPr>
            <w:r w:rsidRPr="00DD0067">
              <w:rPr>
                <w:rFonts w:ascii="Calibri" w:eastAsia="Calibri" w:hAnsi="Calibri" w:cs="Times New Roman"/>
                <w:b/>
                <w:i/>
                <w:color w:val="auto"/>
                <w:kern w:val="0"/>
                <w:sz w:val="22"/>
                <w:szCs w:val="22"/>
                <w:lang w:eastAsia="en-US"/>
              </w:rPr>
              <w:t>Aktywa</w:t>
            </w:r>
          </w:p>
        </w:tc>
        <w:tc>
          <w:tcPr>
            <w:tcW w:w="1318" w:type="dxa"/>
            <w:vAlign w:val="center"/>
          </w:tcPr>
          <w:p w14:paraId="3D39DFD9" w14:textId="77777777" w:rsidR="00DD0067" w:rsidRPr="00DD0067" w:rsidRDefault="00DD0067" w:rsidP="00DD0067">
            <w:pPr>
              <w:suppressAutoHyphens w:val="0"/>
              <w:spacing w:after="0" w:line="240" w:lineRule="auto"/>
              <w:jc w:val="center"/>
              <w:rPr>
                <w:rFonts w:ascii="Calibri" w:eastAsia="Calibri" w:hAnsi="Calibri" w:cs="Times New Roman"/>
                <w:b/>
                <w:i/>
                <w:color w:val="auto"/>
                <w:kern w:val="0"/>
                <w:sz w:val="22"/>
                <w:szCs w:val="22"/>
                <w:lang w:eastAsia="en-US"/>
              </w:rPr>
            </w:pPr>
            <w:r w:rsidRPr="00DD0067">
              <w:rPr>
                <w:rFonts w:ascii="Calibri" w:eastAsia="Calibri" w:hAnsi="Calibri" w:cs="Times New Roman"/>
                <w:b/>
                <w:i/>
                <w:color w:val="auto"/>
                <w:kern w:val="0"/>
                <w:sz w:val="22"/>
                <w:szCs w:val="22"/>
                <w:lang w:eastAsia="en-US"/>
              </w:rPr>
              <w:t>Na dzień…</w:t>
            </w:r>
          </w:p>
        </w:tc>
        <w:tc>
          <w:tcPr>
            <w:tcW w:w="1341" w:type="dxa"/>
            <w:vAlign w:val="center"/>
          </w:tcPr>
          <w:p w14:paraId="704D590D" w14:textId="77777777" w:rsidR="00DD0067" w:rsidRPr="00DD0067" w:rsidRDefault="00DD0067" w:rsidP="00DD0067">
            <w:pPr>
              <w:suppressAutoHyphens w:val="0"/>
              <w:spacing w:after="0" w:line="240" w:lineRule="auto"/>
              <w:jc w:val="center"/>
              <w:rPr>
                <w:rFonts w:ascii="Calibri" w:eastAsia="Calibri" w:hAnsi="Calibri" w:cs="Times New Roman"/>
                <w:b/>
                <w:i/>
                <w:color w:val="auto"/>
                <w:kern w:val="0"/>
                <w:sz w:val="22"/>
                <w:szCs w:val="22"/>
                <w:lang w:eastAsia="en-US"/>
              </w:rPr>
            </w:pPr>
            <w:r w:rsidRPr="00DD0067">
              <w:rPr>
                <w:rFonts w:ascii="Calibri" w:eastAsia="Calibri" w:hAnsi="Calibri" w:cs="Times New Roman"/>
                <w:b/>
                <w:i/>
                <w:color w:val="auto"/>
                <w:kern w:val="0"/>
                <w:sz w:val="22"/>
                <w:szCs w:val="22"/>
                <w:lang w:eastAsia="en-US"/>
              </w:rPr>
              <w:t>Rok po zakończeniu realizacji projektu (31 grudnia)</w:t>
            </w:r>
          </w:p>
        </w:tc>
      </w:tr>
      <w:tr w:rsidR="00DD0067" w:rsidRPr="00DD0067" w14:paraId="34FDF334" w14:textId="77777777" w:rsidTr="00DD0067">
        <w:tc>
          <w:tcPr>
            <w:tcW w:w="6629" w:type="dxa"/>
            <w:shd w:val="pct20" w:color="auto" w:fill="auto"/>
          </w:tcPr>
          <w:p w14:paraId="5564A792"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AKTYWA TRWAŁE (A do H):</w:t>
            </w:r>
          </w:p>
        </w:tc>
        <w:tc>
          <w:tcPr>
            <w:tcW w:w="1318" w:type="dxa"/>
          </w:tcPr>
          <w:p w14:paraId="117D5C8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41" w:type="dxa"/>
          </w:tcPr>
          <w:p w14:paraId="1152EA9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649BF7E9" w14:textId="77777777" w:rsidTr="00DD0067">
        <w:tc>
          <w:tcPr>
            <w:tcW w:w="6629" w:type="dxa"/>
            <w:shd w:val="pct20" w:color="auto" w:fill="auto"/>
          </w:tcPr>
          <w:p w14:paraId="0D67D7A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A/ wartości niematerialne i prawne</w:t>
            </w:r>
          </w:p>
        </w:tc>
        <w:tc>
          <w:tcPr>
            <w:tcW w:w="1318" w:type="dxa"/>
          </w:tcPr>
          <w:p w14:paraId="63C8D94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41" w:type="dxa"/>
          </w:tcPr>
          <w:p w14:paraId="2B43D70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414C315B" w14:textId="77777777" w:rsidTr="00DD0067">
        <w:tc>
          <w:tcPr>
            <w:tcW w:w="6629" w:type="dxa"/>
            <w:shd w:val="pct20" w:color="auto" w:fill="auto"/>
          </w:tcPr>
          <w:p w14:paraId="4E82887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B/ grunty</w:t>
            </w:r>
          </w:p>
        </w:tc>
        <w:tc>
          <w:tcPr>
            <w:tcW w:w="1318" w:type="dxa"/>
          </w:tcPr>
          <w:p w14:paraId="00BA7A3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41" w:type="dxa"/>
          </w:tcPr>
          <w:p w14:paraId="0CEED41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4ABA417F" w14:textId="77777777" w:rsidTr="00DD0067">
        <w:tc>
          <w:tcPr>
            <w:tcW w:w="6629" w:type="dxa"/>
            <w:shd w:val="pct20" w:color="auto" w:fill="auto"/>
          </w:tcPr>
          <w:p w14:paraId="230E46B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C/ budynki i budowle</w:t>
            </w:r>
          </w:p>
        </w:tc>
        <w:tc>
          <w:tcPr>
            <w:tcW w:w="1318" w:type="dxa"/>
          </w:tcPr>
          <w:p w14:paraId="75BBA3C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41" w:type="dxa"/>
          </w:tcPr>
          <w:p w14:paraId="3A863C0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9FB397C" w14:textId="77777777" w:rsidTr="00DD0067">
        <w:tc>
          <w:tcPr>
            <w:tcW w:w="6629" w:type="dxa"/>
            <w:shd w:val="pct20" w:color="auto" w:fill="auto"/>
          </w:tcPr>
          <w:p w14:paraId="666F744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D/ maszyny i urządzenia</w:t>
            </w:r>
          </w:p>
        </w:tc>
        <w:tc>
          <w:tcPr>
            <w:tcW w:w="1318" w:type="dxa"/>
          </w:tcPr>
          <w:p w14:paraId="5CCC00F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41" w:type="dxa"/>
          </w:tcPr>
          <w:p w14:paraId="194EAAC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428325E9" w14:textId="77777777" w:rsidTr="00DD0067">
        <w:tc>
          <w:tcPr>
            <w:tcW w:w="6629" w:type="dxa"/>
            <w:shd w:val="pct20" w:color="auto" w:fill="auto"/>
          </w:tcPr>
          <w:p w14:paraId="35D9410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E/ środki transportu</w:t>
            </w:r>
          </w:p>
        </w:tc>
        <w:tc>
          <w:tcPr>
            <w:tcW w:w="1318" w:type="dxa"/>
          </w:tcPr>
          <w:p w14:paraId="6AA0BAD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41" w:type="dxa"/>
          </w:tcPr>
          <w:p w14:paraId="332C389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2224EF1E" w14:textId="77777777" w:rsidTr="00DD0067">
        <w:tc>
          <w:tcPr>
            <w:tcW w:w="6629" w:type="dxa"/>
            <w:shd w:val="pct20" w:color="auto" w:fill="auto"/>
          </w:tcPr>
          <w:p w14:paraId="3C52329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F/ inwestycje rozpoczęte</w:t>
            </w:r>
          </w:p>
        </w:tc>
        <w:tc>
          <w:tcPr>
            <w:tcW w:w="1318" w:type="dxa"/>
          </w:tcPr>
          <w:p w14:paraId="386A8CC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41" w:type="dxa"/>
          </w:tcPr>
          <w:p w14:paraId="6AA6F57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55CF5C72" w14:textId="77777777" w:rsidTr="00DD0067">
        <w:tc>
          <w:tcPr>
            <w:tcW w:w="6629" w:type="dxa"/>
            <w:shd w:val="pct20" w:color="auto" w:fill="auto"/>
          </w:tcPr>
          <w:p w14:paraId="7DF60D8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G/ pozostały majątek trwały</w:t>
            </w:r>
          </w:p>
        </w:tc>
        <w:tc>
          <w:tcPr>
            <w:tcW w:w="1318" w:type="dxa"/>
          </w:tcPr>
          <w:p w14:paraId="6372577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41" w:type="dxa"/>
          </w:tcPr>
          <w:p w14:paraId="3491BB6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68DA21CE" w14:textId="77777777" w:rsidTr="00DD0067">
        <w:tc>
          <w:tcPr>
            <w:tcW w:w="6629" w:type="dxa"/>
            <w:shd w:val="pct20" w:color="auto" w:fill="auto"/>
          </w:tcPr>
          <w:p w14:paraId="0F1A6F3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H/ długoterminowe rozliczenia międzyokresowe</w:t>
            </w:r>
          </w:p>
        </w:tc>
        <w:tc>
          <w:tcPr>
            <w:tcW w:w="1318" w:type="dxa"/>
          </w:tcPr>
          <w:p w14:paraId="04283BE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41" w:type="dxa"/>
          </w:tcPr>
          <w:p w14:paraId="168E36D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bl>
    <w:p w14:paraId="134FBDEC" w14:textId="77777777" w:rsidR="00DD0067" w:rsidRPr="00DD0067" w:rsidRDefault="00DD0067" w:rsidP="00DD0067">
      <w:pPr>
        <w:suppressAutoHyphens w:val="0"/>
        <w:spacing w:after="200"/>
        <w:rPr>
          <w:rFonts w:ascii="Calibri" w:eastAsia="Calibri" w:hAnsi="Calibri" w:cs="Times New Roman"/>
          <w:color w:val="auto"/>
          <w:kern w:val="0"/>
          <w:sz w:val="22"/>
          <w:szCs w:val="22"/>
          <w:lang w:eastAsia="en-US"/>
        </w:rPr>
      </w:pPr>
    </w:p>
    <w:p w14:paraId="7535B14A" w14:textId="77777777" w:rsidR="00DD0067" w:rsidRPr="00DD0067" w:rsidRDefault="00DD0067" w:rsidP="00DD0067">
      <w:pPr>
        <w:suppressAutoHyphens w:val="0"/>
        <w:spacing w:after="200"/>
        <w:rPr>
          <w:rFonts w:ascii="Calibri" w:eastAsia="Calibri" w:hAnsi="Calibri" w:cs="Times New Roman"/>
          <w:color w:val="auto"/>
          <w:kern w:val="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5"/>
        <w:gridCol w:w="1253"/>
        <w:gridCol w:w="1284"/>
      </w:tblGrid>
      <w:tr w:rsidR="00DD0067" w:rsidRPr="00DD0067" w14:paraId="3A5F5BC4" w14:textId="77777777" w:rsidTr="00DD0067">
        <w:tc>
          <w:tcPr>
            <w:tcW w:w="6629" w:type="dxa"/>
            <w:shd w:val="pct20" w:color="auto" w:fill="auto"/>
          </w:tcPr>
          <w:p w14:paraId="27DF6AAE"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AKTYWA OBROTOWE (i do M):</w:t>
            </w:r>
          </w:p>
        </w:tc>
        <w:tc>
          <w:tcPr>
            <w:tcW w:w="1276" w:type="dxa"/>
          </w:tcPr>
          <w:p w14:paraId="410C665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13BFA66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68A13E77" w14:textId="77777777" w:rsidTr="00DD0067">
        <w:tc>
          <w:tcPr>
            <w:tcW w:w="6629" w:type="dxa"/>
            <w:shd w:val="pct20" w:color="auto" w:fill="auto"/>
          </w:tcPr>
          <w:p w14:paraId="7750375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lastRenderedPageBreak/>
              <w:t>I/ zapasy</w:t>
            </w:r>
          </w:p>
        </w:tc>
        <w:tc>
          <w:tcPr>
            <w:tcW w:w="1276" w:type="dxa"/>
          </w:tcPr>
          <w:p w14:paraId="5B679C8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30EBFEF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18001C71" w14:textId="77777777" w:rsidTr="00DD0067">
        <w:tc>
          <w:tcPr>
            <w:tcW w:w="6629" w:type="dxa"/>
            <w:shd w:val="pct20" w:color="auto" w:fill="auto"/>
          </w:tcPr>
          <w:p w14:paraId="0CE65B4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J/ należności</w:t>
            </w:r>
          </w:p>
        </w:tc>
        <w:tc>
          <w:tcPr>
            <w:tcW w:w="1276" w:type="dxa"/>
          </w:tcPr>
          <w:p w14:paraId="7C48C34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0E77764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6E0E6C08" w14:textId="77777777" w:rsidTr="00DD0067">
        <w:tc>
          <w:tcPr>
            <w:tcW w:w="6629" w:type="dxa"/>
            <w:shd w:val="pct20" w:color="auto" w:fill="auto"/>
          </w:tcPr>
          <w:p w14:paraId="574FCE7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K/ środki pieniężne</w:t>
            </w:r>
          </w:p>
        </w:tc>
        <w:tc>
          <w:tcPr>
            <w:tcW w:w="1276" w:type="dxa"/>
          </w:tcPr>
          <w:p w14:paraId="2BB002D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1A69F5F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1834EE57" w14:textId="77777777" w:rsidTr="00DD0067">
        <w:tc>
          <w:tcPr>
            <w:tcW w:w="6629" w:type="dxa"/>
            <w:shd w:val="pct20" w:color="auto" w:fill="auto"/>
          </w:tcPr>
          <w:p w14:paraId="3A53648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L/ pozostały majątek obrotowy</w:t>
            </w:r>
          </w:p>
        </w:tc>
        <w:tc>
          <w:tcPr>
            <w:tcW w:w="1276" w:type="dxa"/>
          </w:tcPr>
          <w:p w14:paraId="2C45093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6F7FE30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0DE58123" w14:textId="77777777" w:rsidTr="00DD0067">
        <w:tc>
          <w:tcPr>
            <w:tcW w:w="6629" w:type="dxa"/>
            <w:shd w:val="pct20" w:color="auto" w:fill="auto"/>
          </w:tcPr>
          <w:p w14:paraId="41A84A0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M/ krótkoterminowe rozliczenia międzyokresowe</w:t>
            </w:r>
          </w:p>
        </w:tc>
        <w:tc>
          <w:tcPr>
            <w:tcW w:w="1276" w:type="dxa"/>
          </w:tcPr>
          <w:p w14:paraId="702C16B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6670BBE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4B5D62F7" w14:textId="77777777" w:rsidTr="00DD0067">
        <w:tc>
          <w:tcPr>
            <w:tcW w:w="6629" w:type="dxa"/>
            <w:shd w:val="pct20" w:color="auto" w:fill="auto"/>
          </w:tcPr>
          <w:p w14:paraId="3897C4A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b/>
                <w:color w:val="auto"/>
                <w:kern w:val="0"/>
                <w:sz w:val="22"/>
                <w:szCs w:val="22"/>
                <w:lang w:eastAsia="en-US"/>
              </w:rPr>
              <w:t>AKTYWA RAZEM</w:t>
            </w:r>
          </w:p>
        </w:tc>
        <w:tc>
          <w:tcPr>
            <w:tcW w:w="1276" w:type="dxa"/>
          </w:tcPr>
          <w:p w14:paraId="315F0EB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26C414C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1320D44" w14:textId="77777777" w:rsidTr="00DD0067">
        <w:tc>
          <w:tcPr>
            <w:tcW w:w="6629" w:type="dxa"/>
            <w:shd w:val="pct20" w:color="auto" w:fill="auto"/>
          </w:tcPr>
          <w:p w14:paraId="58AA8DAC" w14:textId="77777777" w:rsidR="00DD0067" w:rsidRPr="00DD0067" w:rsidRDefault="00DD0067" w:rsidP="00DD0067">
            <w:pPr>
              <w:suppressAutoHyphens w:val="0"/>
              <w:spacing w:after="0" w:line="240" w:lineRule="auto"/>
              <w:jc w:val="center"/>
              <w:rPr>
                <w:rFonts w:ascii="Calibri" w:eastAsia="Calibri" w:hAnsi="Calibri" w:cs="Times New Roman"/>
                <w:b/>
                <w:color w:val="auto"/>
                <w:kern w:val="0"/>
                <w:sz w:val="22"/>
                <w:szCs w:val="22"/>
                <w:lang w:eastAsia="en-US"/>
              </w:rPr>
            </w:pPr>
            <w:r w:rsidRPr="00DD0067">
              <w:rPr>
                <w:rFonts w:ascii="Calibri" w:eastAsia="Calibri" w:hAnsi="Calibri" w:cs="Times New Roman"/>
                <w:b/>
                <w:i/>
                <w:color w:val="auto"/>
                <w:kern w:val="0"/>
                <w:sz w:val="22"/>
                <w:szCs w:val="22"/>
                <w:lang w:eastAsia="en-US"/>
              </w:rPr>
              <w:t>Pasywa</w:t>
            </w:r>
          </w:p>
        </w:tc>
        <w:tc>
          <w:tcPr>
            <w:tcW w:w="1276" w:type="dxa"/>
          </w:tcPr>
          <w:p w14:paraId="2209E79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71053E4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567508CA" w14:textId="77777777" w:rsidTr="00DD0067">
        <w:tc>
          <w:tcPr>
            <w:tcW w:w="6629" w:type="dxa"/>
            <w:shd w:val="pct20" w:color="auto" w:fill="auto"/>
          </w:tcPr>
          <w:p w14:paraId="2833D8D3"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KAPITAŁY WŁASNE (N do P)</w:t>
            </w:r>
          </w:p>
        </w:tc>
        <w:tc>
          <w:tcPr>
            <w:tcW w:w="1276" w:type="dxa"/>
          </w:tcPr>
          <w:p w14:paraId="6811D88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0FAC0CD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687FB31F" w14:textId="77777777" w:rsidTr="00DD0067">
        <w:tc>
          <w:tcPr>
            <w:tcW w:w="6629" w:type="dxa"/>
            <w:shd w:val="pct20" w:color="auto" w:fill="auto"/>
          </w:tcPr>
          <w:p w14:paraId="62DF1D2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N/ kapitał własny</w:t>
            </w:r>
          </w:p>
        </w:tc>
        <w:tc>
          <w:tcPr>
            <w:tcW w:w="1276" w:type="dxa"/>
          </w:tcPr>
          <w:p w14:paraId="246F217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56647F9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6FE746B3" w14:textId="77777777" w:rsidTr="00DD0067">
        <w:tc>
          <w:tcPr>
            <w:tcW w:w="6629" w:type="dxa"/>
            <w:shd w:val="pct20" w:color="auto" w:fill="auto"/>
          </w:tcPr>
          <w:p w14:paraId="0607A25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O/ zyski/straty z lat ubiegłych</w:t>
            </w:r>
          </w:p>
        </w:tc>
        <w:tc>
          <w:tcPr>
            <w:tcW w:w="1276" w:type="dxa"/>
          </w:tcPr>
          <w:p w14:paraId="6DEC145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14D5FA1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55D45E11" w14:textId="77777777" w:rsidTr="00DD0067">
        <w:tc>
          <w:tcPr>
            <w:tcW w:w="6629" w:type="dxa"/>
            <w:shd w:val="pct20" w:color="auto" w:fill="auto"/>
          </w:tcPr>
          <w:p w14:paraId="169029C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 wynik finansowy roku obrotowego</w:t>
            </w:r>
          </w:p>
        </w:tc>
        <w:tc>
          <w:tcPr>
            <w:tcW w:w="1276" w:type="dxa"/>
          </w:tcPr>
          <w:p w14:paraId="339F8EB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0B339B2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865CF9F" w14:textId="77777777" w:rsidTr="00DD0067">
        <w:tc>
          <w:tcPr>
            <w:tcW w:w="6629" w:type="dxa"/>
            <w:shd w:val="pct20" w:color="auto" w:fill="auto"/>
          </w:tcPr>
          <w:p w14:paraId="4F299AC6"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ZOBOWIĄZANIA I REZERWY NA ZOBOWIĄZANIA (R do Y)</w:t>
            </w:r>
          </w:p>
        </w:tc>
        <w:tc>
          <w:tcPr>
            <w:tcW w:w="1276" w:type="dxa"/>
          </w:tcPr>
          <w:p w14:paraId="0A238DA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10FDEC7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13A0D776" w14:textId="77777777" w:rsidTr="00DD0067">
        <w:tc>
          <w:tcPr>
            <w:tcW w:w="6629" w:type="dxa"/>
            <w:shd w:val="pct20" w:color="auto" w:fill="auto"/>
          </w:tcPr>
          <w:p w14:paraId="74DAF5A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R/ Rezerwy na zobowiązania</w:t>
            </w:r>
          </w:p>
        </w:tc>
        <w:tc>
          <w:tcPr>
            <w:tcW w:w="1276" w:type="dxa"/>
          </w:tcPr>
          <w:p w14:paraId="0F0F014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4DB0D32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1ECF3257" w14:textId="77777777" w:rsidTr="00DD0067">
        <w:tc>
          <w:tcPr>
            <w:tcW w:w="6629" w:type="dxa"/>
            <w:shd w:val="pct20" w:color="auto" w:fill="auto"/>
          </w:tcPr>
          <w:p w14:paraId="1C76730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S/ Kredyty i pożyczki długoterminowe</w:t>
            </w:r>
          </w:p>
        </w:tc>
        <w:tc>
          <w:tcPr>
            <w:tcW w:w="1276" w:type="dxa"/>
          </w:tcPr>
          <w:p w14:paraId="0726BC7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7419DA0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147C06A5" w14:textId="77777777" w:rsidTr="00DD0067">
        <w:tc>
          <w:tcPr>
            <w:tcW w:w="6629" w:type="dxa"/>
            <w:shd w:val="pct20" w:color="auto" w:fill="auto"/>
          </w:tcPr>
          <w:p w14:paraId="0DCAF2C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T/ Pozostałe zobowiązania długoterminowe</w:t>
            </w:r>
          </w:p>
        </w:tc>
        <w:tc>
          <w:tcPr>
            <w:tcW w:w="1276" w:type="dxa"/>
          </w:tcPr>
          <w:p w14:paraId="3DD04E2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7B52044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3DF7BCE0" w14:textId="77777777" w:rsidTr="00DD0067">
        <w:tc>
          <w:tcPr>
            <w:tcW w:w="6629" w:type="dxa"/>
            <w:shd w:val="pct20" w:color="auto" w:fill="auto"/>
          </w:tcPr>
          <w:p w14:paraId="7517A76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U/ Zobowiązania z tytułu dostaw i usług</w:t>
            </w:r>
          </w:p>
        </w:tc>
        <w:tc>
          <w:tcPr>
            <w:tcW w:w="1276" w:type="dxa"/>
          </w:tcPr>
          <w:p w14:paraId="277E14D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2AF2C18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10EE8BB2" w14:textId="77777777" w:rsidTr="00DD0067">
        <w:tc>
          <w:tcPr>
            <w:tcW w:w="6629" w:type="dxa"/>
            <w:shd w:val="pct20" w:color="auto" w:fill="auto"/>
          </w:tcPr>
          <w:p w14:paraId="6415ACDF"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 Pozostałe zobowiązania krótkoterminowe</w:t>
            </w:r>
          </w:p>
        </w:tc>
        <w:tc>
          <w:tcPr>
            <w:tcW w:w="1276" w:type="dxa"/>
          </w:tcPr>
          <w:p w14:paraId="2E95DC8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4638ED2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374EF69B" w14:textId="77777777" w:rsidTr="00DD0067">
        <w:tc>
          <w:tcPr>
            <w:tcW w:w="6629" w:type="dxa"/>
            <w:shd w:val="pct20" w:color="auto" w:fill="auto"/>
          </w:tcPr>
          <w:p w14:paraId="2A71EAA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X/ Kredyty i pożyczki krótkoterminowe</w:t>
            </w:r>
          </w:p>
        </w:tc>
        <w:tc>
          <w:tcPr>
            <w:tcW w:w="1276" w:type="dxa"/>
          </w:tcPr>
          <w:p w14:paraId="6F44E5D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4132074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D3554C1" w14:textId="77777777" w:rsidTr="00DD0067">
        <w:tc>
          <w:tcPr>
            <w:tcW w:w="6629" w:type="dxa"/>
            <w:shd w:val="pct20" w:color="auto" w:fill="auto"/>
          </w:tcPr>
          <w:p w14:paraId="6B5765C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Y/ Rozliczenia międzyokresowe i PPO</w:t>
            </w:r>
          </w:p>
        </w:tc>
        <w:tc>
          <w:tcPr>
            <w:tcW w:w="1276" w:type="dxa"/>
          </w:tcPr>
          <w:p w14:paraId="12E8A2D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01BAFAD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313268B" w14:textId="77777777" w:rsidTr="00DD0067">
        <w:tc>
          <w:tcPr>
            <w:tcW w:w="6629" w:type="dxa"/>
            <w:shd w:val="pct20" w:color="auto" w:fill="auto"/>
          </w:tcPr>
          <w:p w14:paraId="020163B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b/>
                <w:color w:val="auto"/>
                <w:kern w:val="0"/>
                <w:sz w:val="22"/>
                <w:szCs w:val="22"/>
                <w:lang w:eastAsia="en-US"/>
              </w:rPr>
              <w:t>PASYWA RAZEM</w:t>
            </w:r>
          </w:p>
        </w:tc>
        <w:tc>
          <w:tcPr>
            <w:tcW w:w="1276" w:type="dxa"/>
          </w:tcPr>
          <w:p w14:paraId="0A5BD1D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1307" w:type="dxa"/>
          </w:tcPr>
          <w:p w14:paraId="7F8D842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bl>
    <w:p w14:paraId="40BA8C85" w14:textId="77777777" w:rsidR="00DD0067" w:rsidRPr="00DD0067" w:rsidRDefault="00DD0067" w:rsidP="00DD0067">
      <w:pPr>
        <w:suppressAutoHyphens w:val="0"/>
        <w:spacing w:after="200"/>
        <w:rPr>
          <w:rFonts w:ascii="Calibri" w:eastAsia="Calibri" w:hAnsi="Calibri" w:cs="Times New Roman"/>
          <w:color w:val="auto"/>
          <w:kern w:val="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1811"/>
        <w:gridCol w:w="2090"/>
        <w:gridCol w:w="1984"/>
      </w:tblGrid>
      <w:tr w:rsidR="00DD0067" w:rsidRPr="00DD0067" w14:paraId="53A1E2A6" w14:textId="77777777" w:rsidTr="00DD0067">
        <w:tc>
          <w:tcPr>
            <w:tcW w:w="9212" w:type="dxa"/>
            <w:gridSpan w:val="4"/>
            <w:shd w:val="pct20" w:color="auto" w:fill="auto"/>
          </w:tcPr>
          <w:p w14:paraId="4FADA50E"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Rachunek zysków i strat</w:t>
            </w:r>
          </w:p>
        </w:tc>
      </w:tr>
      <w:tr w:rsidR="00DD0067" w:rsidRPr="00DD0067" w14:paraId="615C72D0" w14:textId="77777777" w:rsidTr="00DD0067">
        <w:tc>
          <w:tcPr>
            <w:tcW w:w="9212" w:type="dxa"/>
            <w:gridSpan w:val="4"/>
            <w:shd w:val="pct20" w:color="auto" w:fill="auto"/>
          </w:tcPr>
          <w:p w14:paraId="0480EEF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Na podstawie danych z tabel „prognoza przychodów ze sprzedaży” i „koszty” proszę przedstawić rachunek zysków i strat.</w:t>
            </w:r>
          </w:p>
        </w:tc>
      </w:tr>
      <w:tr w:rsidR="00DD0067" w:rsidRPr="00DD0067" w14:paraId="1B038728" w14:textId="77777777" w:rsidTr="00DD0067">
        <w:tc>
          <w:tcPr>
            <w:tcW w:w="3227" w:type="dxa"/>
            <w:tcBorders>
              <w:bottom w:val="single" w:sz="4" w:space="0" w:color="auto"/>
            </w:tcBorders>
            <w:shd w:val="pct20" w:color="auto" w:fill="auto"/>
            <w:vAlign w:val="center"/>
          </w:tcPr>
          <w:p w14:paraId="32AD83C8" w14:textId="77777777" w:rsidR="00DD0067" w:rsidRPr="00DD0067" w:rsidRDefault="00DD0067" w:rsidP="00DD0067">
            <w:pPr>
              <w:suppressAutoHyphens w:val="0"/>
              <w:spacing w:after="0" w:line="240" w:lineRule="auto"/>
              <w:jc w:val="center"/>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Wyszczególnienie</w:t>
            </w:r>
          </w:p>
        </w:tc>
        <w:tc>
          <w:tcPr>
            <w:tcW w:w="1843" w:type="dxa"/>
            <w:shd w:val="pct20" w:color="auto" w:fill="auto"/>
            <w:vAlign w:val="center"/>
          </w:tcPr>
          <w:p w14:paraId="45A570EA"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Obecnie</w:t>
            </w:r>
          </w:p>
        </w:tc>
        <w:tc>
          <w:tcPr>
            <w:tcW w:w="2126" w:type="dxa"/>
            <w:shd w:val="pct20" w:color="auto" w:fill="auto"/>
            <w:vAlign w:val="center"/>
          </w:tcPr>
          <w:p w14:paraId="76E99201"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Rok realizacji inwestycji (na dzień 31 grudnia ……)</w:t>
            </w:r>
          </w:p>
        </w:tc>
        <w:tc>
          <w:tcPr>
            <w:tcW w:w="2016" w:type="dxa"/>
            <w:shd w:val="pct20" w:color="auto" w:fill="auto"/>
            <w:vAlign w:val="center"/>
          </w:tcPr>
          <w:p w14:paraId="799317C3" w14:textId="77777777" w:rsidR="00DD0067" w:rsidRPr="00DD0067" w:rsidRDefault="00DD0067" w:rsidP="00DD0067">
            <w:pPr>
              <w:suppressAutoHyphens w:val="0"/>
              <w:spacing w:after="0" w:line="240" w:lineRule="auto"/>
              <w:jc w:val="center"/>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Rok po realizacji inwestycji (na dzień 31 grudnia …….)</w:t>
            </w:r>
          </w:p>
        </w:tc>
      </w:tr>
      <w:tr w:rsidR="00DD0067" w:rsidRPr="00DD0067" w14:paraId="2956CE6F" w14:textId="77777777" w:rsidTr="00DD0067">
        <w:tc>
          <w:tcPr>
            <w:tcW w:w="3227" w:type="dxa"/>
            <w:shd w:val="pct20" w:color="auto" w:fill="auto"/>
          </w:tcPr>
          <w:p w14:paraId="7164D1F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Przychody ze sprzedaży produktów/usług</w:t>
            </w:r>
          </w:p>
        </w:tc>
        <w:tc>
          <w:tcPr>
            <w:tcW w:w="1843" w:type="dxa"/>
          </w:tcPr>
          <w:p w14:paraId="43D8A33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126" w:type="dxa"/>
          </w:tcPr>
          <w:p w14:paraId="68F93EF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016" w:type="dxa"/>
          </w:tcPr>
          <w:p w14:paraId="3CF1F52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011745EA" w14:textId="77777777" w:rsidTr="00DD0067">
        <w:tc>
          <w:tcPr>
            <w:tcW w:w="3227" w:type="dxa"/>
            <w:shd w:val="pct20" w:color="auto" w:fill="auto"/>
          </w:tcPr>
          <w:p w14:paraId="023A361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Przychody ze sprzedaży towarów i materiałów</w:t>
            </w:r>
          </w:p>
        </w:tc>
        <w:tc>
          <w:tcPr>
            <w:tcW w:w="1843" w:type="dxa"/>
          </w:tcPr>
          <w:p w14:paraId="0E38F76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126" w:type="dxa"/>
          </w:tcPr>
          <w:p w14:paraId="3A78F4D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016" w:type="dxa"/>
          </w:tcPr>
          <w:p w14:paraId="4D56416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3E3B6960" w14:textId="77777777" w:rsidTr="00DD0067">
        <w:tc>
          <w:tcPr>
            <w:tcW w:w="3227" w:type="dxa"/>
            <w:shd w:val="pct20" w:color="auto" w:fill="auto"/>
          </w:tcPr>
          <w:p w14:paraId="74E1D86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Zużycie materiałów i energii</w:t>
            </w:r>
          </w:p>
        </w:tc>
        <w:tc>
          <w:tcPr>
            <w:tcW w:w="1843" w:type="dxa"/>
          </w:tcPr>
          <w:p w14:paraId="1737E2A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126" w:type="dxa"/>
          </w:tcPr>
          <w:p w14:paraId="55FFE49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016" w:type="dxa"/>
          </w:tcPr>
          <w:p w14:paraId="54F10AE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25730BD9" w14:textId="77777777" w:rsidTr="00DD0067">
        <w:tc>
          <w:tcPr>
            <w:tcW w:w="3227" w:type="dxa"/>
            <w:shd w:val="pct20" w:color="auto" w:fill="auto"/>
          </w:tcPr>
          <w:p w14:paraId="0846699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Wynagrodzenie</w:t>
            </w:r>
          </w:p>
        </w:tc>
        <w:tc>
          <w:tcPr>
            <w:tcW w:w="1843" w:type="dxa"/>
          </w:tcPr>
          <w:p w14:paraId="104D4D9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126" w:type="dxa"/>
          </w:tcPr>
          <w:p w14:paraId="00A5CF1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016" w:type="dxa"/>
          </w:tcPr>
          <w:p w14:paraId="7406017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6F861FC6" w14:textId="77777777" w:rsidTr="00DD0067">
        <w:tc>
          <w:tcPr>
            <w:tcW w:w="3227" w:type="dxa"/>
            <w:shd w:val="pct20" w:color="auto" w:fill="auto"/>
          </w:tcPr>
          <w:p w14:paraId="499A4C2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Narzuty na wynagrodzenia</w:t>
            </w:r>
          </w:p>
        </w:tc>
        <w:tc>
          <w:tcPr>
            <w:tcW w:w="1843" w:type="dxa"/>
          </w:tcPr>
          <w:p w14:paraId="3F67BF6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126" w:type="dxa"/>
          </w:tcPr>
          <w:p w14:paraId="0A274A8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016" w:type="dxa"/>
          </w:tcPr>
          <w:p w14:paraId="2062208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129755E2" w14:textId="77777777" w:rsidTr="00DD0067">
        <w:tc>
          <w:tcPr>
            <w:tcW w:w="3227" w:type="dxa"/>
            <w:shd w:val="pct20" w:color="auto" w:fill="auto"/>
          </w:tcPr>
          <w:p w14:paraId="077DD52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Usługi obce</w:t>
            </w:r>
          </w:p>
        </w:tc>
        <w:tc>
          <w:tcPr>
            <w:tcW w:w="1843" w:type="dxa"/>
          </w:tcPr>
          <w:p w14:paraId="016649E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126" w:type="dxa"/>
          </w:tcPr>
          <w:p w14:paraId="4C2DE08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016" w:type="dxa"/>
          </w:tcPr>
          <w:p w14:paraId="170AC0E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8BE1BFE" w14:textId="77777777" w:rsidTr="00DD0067">
        <w:tc>
          <w:tcPr>
            <w:tcW w:w="3227" w:type="dxa"/>
            <w:shd w:val="pct20" w:color="auto" w:fill="auto"/>
          </w:tcPr>
          <w:p w14:paraId="52C66B2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Podatki i opłaty</w:t>
            </w:r>
          </w:p>
        </w:tc>
        <w:tc>
          <w:tcPr>
            <w:tcW w:w="1843" w:type="dxa"/>
          </w:tcPr>
          <w:p w14:paraId="2109D63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126" w:type="dxa"/>
          </w:tcPr>
          <w:p w14:paraId="116CD3E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016" w:type="dxa"/>
          </w:tcPr>
          <w:p w14:paraId="170A146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61B46414" w14:textId="77777777" w:rsidTr="00DD0067">
        <w:tc>
          <w:tcPr>
            <w:tcW w:w="3227" w:type="dxa"/>
            <w:shd w:val="pct20" w:color="auto" w:fill="auto"/>
          </w:tcPr>
          <w:p w14:paraId="3044D84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Amortyzacja</w:t>
            </w:r>
          </w:p>
        </w:tc>
        <w:tc>
          <w:tcPr>
            <w:tcW w:w="1843" w:type="dxa"/>
          </w:tcPr>
          <w:p w14:paraId="5C2A297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126" w:type="dxa"/>
          </w:tcPr>
          <w:p w14:paraId="58864007"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016" w:type="dxa"/>
          </w:tcPr>
          <w:p w14:paraId="31533F6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2A1E1B68" w14:textId="77777777" w:rsidTr="00DD0067">
        <w:tc>
          <w:tcPr>
            <w:tcW w:w="3227" w:type="dxa"/>
            <w:shd w:val="pct20" w:color="auto" w:fill="auto"/>
          </w:tcPr>
          <w:p w14:paraId="6070314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Pozostałe koszty</w:t>
            </w:r>
          </w:p>
        </w:tc>
        <w:tc>
          <w:tcPr>
            <w:tcW w:w="1843" w:type="dxa"/>
          </w:tcPr>
          <w:p w14:paraId="4B202F3D"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126" w:type="dxa"/>
          </w:tcPr>
          <w:p w14:paraId="2CC10FF4"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016" w:type="dxa"/>
          </w:tcPr>
          <w:p w14:paraId="058DC07C"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7F2A1D7B" w14:textId="77777777" w:rsidTr="00DD0067">
        <w:tc>
          <w:tcPr>
            <w:tcW w:w="3227" w:type="dxa"/>
            <w:shd w:val="pct20" w:color="auto" w:fill="auto"/>
          </w:tcPr>
          <w:p w14:paraId="600E2DC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Wartość sprzedanych towarów i materiałów</w:t>
            </w:r>
          </w:p>
        </w:tc>
        <w:tc>
          <w:tcPr>
            <w:tcW w:w="1843" w:type="dxa"/>
          </w:tcPr>
          <w:p w14:paraId="1AFE6889"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126" w:type="dxa"/>
          </w:tcPr>
          <w:p w14:paraId="2CFD0951"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016" w:type="dxa"/>
          </w:tcPr>
          <w:p w14:paraId="025B2F1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r w:rsidR="00DD0067" w:rsidRPr="00DD0067" w14:paraId="09ABC7AC" w14:textId="77777777" w:rsidTr="00DD0067">
        <w:tc>
          <w:tcPr>
            <w:tcW w:w="3227" w:type="dxa"/>
            <w:shd w:val="pct20" w:color="auto" w:fill="auto"/>
          </w:tcPr>
          <w:p w14:paraId="0DB9E44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b/>
                <w:color w:val="auto"/>
                <w:kern w:val="0"/>
                <w:sz w:val="22"/>
                <w:szCs w:val="22"/>
                <w:lang w:eastAsia="en-US"/>
              </w:rPr>
              <w:t>Zysk operacyjny projektu</w:t>
            </w:r>
          </w:p>
        </w:tc>
        <w:tc>
          <w:tcPr>
            <w:tcW w:w="1843" w:type="dxa"/>
          </w:tcPr>
          <w:p w14:paraId="2F768A0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126" w:type="dxa"/>
          </w:tcPr>
          <w:p w14:paraId="7199DE0B"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c>
          <w:tcPr>
            <w:tcW w:w="2016" w:type="dxa"/>
          </w:tcPr>
          <w:p w14:paraId="36E85258"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bl>
    <w:p w14:paraId="1E17D2D3" w14:textId="77777777" w:rsidR="00DD0067" w:rsidRPr="00DD0067" w:rsidRDefault="00DD0067" w:rsidP="00DD0067">
      <w:pPr>
        <w:suppressAutoHyphens w:val="0"/>
        <w:spacing w:after="200"/>
        <w:rPr>
          <w:rFonts w:ascii="Calibri" w:eastAsia="Calibri" w:hAnsi="Calibri" w:cs="Times New Roman"/>
          <w:color w:val="auto"/>
          <w:kern w:val="0"/>
          <w:sz w:val="22"/>
          <w:szCs w:val="22"/>
          <w:lang w:eastAsia="en-US"/>
        </w:rPr>
      </w:pPr>
    </w:p>
    <w:p w14:paraId="12FFAB1E" w14:textId="77777777" w:rsidR="00DD0067" w:rsidRPr="00DD0067" w:rsidRDefault="00DD0067" w:rsidP="00DD0067">
      <w:pPr>
        <w:suppressAutoHyphens w:val="0"/>
        <w:spacing w:after="200"/>
        <w:rPr>
          <w:rFonts w:ascii="Calibri" w:eastAsia="Calibri" w:hAnsi="Calibri" w:cs="Times New Roman"/>
          <w:color w:val="auto"/>
          <w:kern w:val="0"/>
          <w:sz w:val="22"/>
          <w:szCs w:val="22"/>
          <w:lang w:eastAsia="en-US"/>
        </w:rPr>
      </w:pPr>
    </w:p>
    <w:p w14:paraId="755455CB" w14:textId="77777777" w:rsidR="00DD0067" w:rsidRPr="00DD0067" w:rsidRDefault="00DD0067" w:rsidP="00DD0067">
      <w:pPr>
        <w:suppressAutoHyphens w:val="0"/>
        <w:spacing w:after="200"/>
        <w:rPr>
          <w:rFonts w:ascii="Calibri" w:eastAsia="Calibri" w:hAnsi="Calibri" w:cs="Times New Roman"/>
          <w:color w:val="auto"/>
          <w:kern w:val="0"/>
          <w:sz w:val="22"/>
          <w:szCs w:val="22"/>
          <w:lang w:eastAsia="en-US"/>
        </w:rPr>
      </w:pPr>
    </w:p>
    <w:p w14:paraId="28406ABC" w14:textId="42979AF8" w:rsidR="00DD0067" w:rsidRPr="00DD0067" w:rsidRDefault="00DD0067" w:rsidP="003016C3">
      <w:pPr>
        <w:tabs>
          <w:tab w:val="left" w:pos="6825"/>
        </w:tabs>
        <w:suppressAutoHyphens w:val="0"/>
        <w:spacing w:after="200"/>
        <w:rPr>
          <w:rFonts w:ascii="Calibri" w:eastAsia="Calibri" w:hAnsi="Calibri" w:cs="Times New Roman"/>
          <w:color w:val="auto"/>
          <w:kern w:val="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D0067" w:rsidRPr="00DD0067" w14:paraId="23FA97A7" w14:textId="77777777" w:rsidTr="00DD0067">
        <w:tc>
          <w:tcPr>
            <w:tcW w:w="9212" w:type="dxa"/>
            <w:shd w:val="pct20" w:color="auto" w:fill="auto"/>
          </w:tcPr>
          <w:p w14:paraId="4A4B8690" w14:textId="77777777" w:rsidR="00DD0067" w:rsidRPr="00DD0067" w:rsidRDefault="00DD0067" w:rsidP="00DD0067">
            <w:pPr>
              <w:suppressAutoHyphens w:val="0"/>
              <w:spacing w:after="0" w:line="240" w:lineRule="auto"/>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Źródła finansowania</w:t>
            </w:r>
          </w:p>
          <w:p w14:paraId="4E761B1A"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r w:rsidRPr="00DD0067">
              <w:rPr>
                <w:rFonts w:ascii="Calibri" w:eastAsia="Calibri" w:hAnsi="Calibri" w:cs="Times New Roman"/>
                <w:color w:val="auto"/>
                <w:kern w:val="0"/>
                <w:sz w:val="22"/>
                <w:szCs w:val="22"/>
                <w:lang w:eastAsia="en-US"/>
              </w:rPr>
              <w:t>Proszę poniżej przedstawić źródła finansowania przedsięwzięcia oraz finansowanie działalności             w pierwszych 2 latach funkcjonowania.</w:t>
            </w:r>
          </w:p>
        </w:tc>
      </w:tr>
      <w:tr w:rsidR="00DD0067" w:rsidRPr="00DD0067" w14:paraId="1EDA1FFD" w14:textId="77777777" w:rsidTr="00DD0067">
        <w:trPr>
          <w:trHeight w:val="2553"/>
        </w:trPr>
        <w:tc>
          <w:tcPr>
            <w:tcW w:w="9212" w:type="dxa"/>
          </w:tcPr>
          <w:p w14:paraId="5F98A806"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p w14:paraId="7E72DD85"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p w14:paraId="17A93460"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p w14:paraId="514B007E"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p w14:paraId="455ED5C3"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p w14:paraId="623B7A92" w14:textId="77777777" w:rsidR="00DD0067" w:rsidRPr="00DD0067" w:rsidRDefault="00DD0067" w:rsidP="00DD0067">
            <w:pPr>
              <w:suppressAutoHyphens w:val="0"/>
              <w:spacing w:after="0" w:line="240" w:lineRule="auto"/>
              <w:rPr>
                <w:rFonts w:ascii="Calibri" w:eastAsia="Calibri" w:hAnsi="Calibri" w:cs="Times New Roman"/>
                <w:color w:val="auto"/>
                <w:kern w:val="0"/>
                <w:sz w:val="22"/>
                <w:szCs w:val="22"/>
                <w:lang w:eastAsia="en-US"/>
              </w:rPr>
            </w:pPr>
          </w:p>
        </w:tc>
      </w:tr>
    </w:tbl>
    <w:p w14:paraId="3109E46F" w14:textId="77777777" w:rsidR="00DD0067" w:rsidRPr="00DD0067" w:rsidRDefault="00DD0067" w:rsidP="00DD0067">
      <w:pPr>
        <w:suppressAutoHyphens w:val="0"/>
        <w:spacing w:after="200"/>
        <w:rPr>
          <w:rFonts w:ascii="Calibri" w:eastAsia="Calibri" w:hAnsi="Calibri" w:cs="Times New Roman"/>
          <w:color w:val="auto"/>
          <w:kern w:val="0"/>
          <w:sz w:val="22"/>
          <w:szCs w:val="22"/>
          <w:lang w:eastAsia="en-US"/>
        </w:rPr>
      </w:pPr>
    </w:p>
    <w:p w14:paraId="638D40A7"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p>
    <w:p w14:paraId="3CF627B3"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p>
    <w:p w14:paraId="4A5DE07C" w14:textId="77777777" w:rsidR="00DD0067" w:rsidRPr="00DD0067" w:rsidRDefault="00DD0067" w:rsidP="00DD0067">
      <w:pPr>
        <w:suppressAutoHyphens w:val="0"/>
        <w:spacing w:after="0"/>
        <w:rPr>
          <w:rFonts w:ascii="Calibri" w:eastAsia="Calibri" w:hAnsi="Calibri" w:cs="Times New Roman"/>
          <w:color w:val="auto"/>
          <w:kern w:val="0"/>
          <w:sz w:val="22"/>
          <w:szCs w:val="22"/>
          <w:lang w:eastAsia="en-US"/>
        </w:rPr>
      </w:pPr>
    </w:p>
    <w:p w14:paraId="0E79C273" w14:textId="19DCC918" w:rsidR="00DD0067" w:rsidRPr="00DD0067" w:rsidRDefault="00DD0067" w:rsidP="00DD0067">
      <w:pPr>
        <w:suppressAutoHyphens w:val="0"/>
        <w:spacing w:after="0"/>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 xml:space="preserve">………………………………..…..                                                      </w:t>
      </w:r>
      <w:r w:rsidRPr="00DD0067">
        <w:rPr>
          <w:rFonts w:ascii="Calibri" w:eastAsia="Calibri" w:hAnsi="Calibri" w:cs="Times New Roman"/>
          <w:b/>
          <w:color w:val="auto"/>
          <w:kern w:val="0"/>
          <w:sz w:val="22"/>
          <w:szCs w:val="22"/>
          <w:lang w:eastAsia="en-US"/>
        </w:rPr>
        <w:tab/>
      </w:r>
      <w:r w:rsidRPr="00DD0067">
        <w:rPr>
          <w:rFonts w:ascii="Calibri" w:eastAsia="Calibri" w:hAnsi="Calibri" w:cs="Times New Roman"/>
          <w:b/>
          <w:color w:val="auto"/>
          <w:kern w:val="0"/>
          <w:sz w:val="22"/>
          <w:szCs w:val="22"/>
          <w:lang w:eastAsia="en-US"/>
        </w:rPr>
        <w:tab/>
        <w:t xml:space="preserve">           ………...………………………………</w:t>
      </w:r>
    </w:p>
    <w:p w14:paraId="7025819A" w14:textId="77777777" w:rsidR="00DD0067" w:rsidRPr="00DD0067" w:rsidRDefault="00DD0067" w:rsidP="00DD0067">
      <w:pPr>
        <w:suppressAutoHyphens w:val="0"/>
        <w:spacing w:after="0"/>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 xml:space="preserve">   miejscowość, data</w:t>
      </w:r>
      <w:r w:rsidRPr="00DD0067">
        <w:rPr>
          <w:rFonts w:ascii="Calibri" w:eastAsia="Calibri" w:hAnsi="Calibri" w:cs="Times New Roman"/>
          <w:b/>
          <w:color w:val="auto"/>
          <w:kern w:val="0"/>
          <w:sz w:val="22"/>
          <w:szCs w:val="22"/>
          <w:lang w:eastAsia="en-US"/>
        </w:rPr>
        <w:tab/>
      </w:r>
      <w:r w:rsidRPr="00DD0067">
        <w:rPr>
          <w:rFonts w:ascii="Calibri" w:eastAsia="Calibri" w:hAnsi="Calibri" w:cs="Times New Roman"/>
          <w:b/>
          <w:color w:val="auto"/>
          <w:kern w:val="0"/>
          <w:sz w:val="22"/>
          <w:szCs w:val="22"/>
          <w:lang w:eastAsia="en-US"/>
        </w:rPr>
        <w:tab/>
      </w:r>
      <w:r w:rsidRPr="00DD0067">
        <w:rPr>
          <w:rFonts w:ascii="Calibri" w:eastAsia="Calibri" w:hAnsi="Calibri" w:cs="Times New Roman"/>
          <w:b/>
          <w:color w:val="auto"/>
          <w:kern w:val="0"/>
          <w:sz w:val="22"/>
          <w:szCs w:val="22"/>
          <w:lang w:eastAsia="en-US"/>
        </w:rPr>
        <w:tab/>
      </w:r>
      <w:r w:rsidRPr="00DD0067">
        <w:rPr>
          <w:rFonts w:ascii="Calibri" w:eastAsia="Calibri" w:hAnsi="Calibri" w:cs="Times New Roman"/>
          <w:b/>
          <w:color w:val="auto"/>
          <w:kern w:val="0"/>
          <w:sz w:val="22"/>
          <w:szCs w:val="22"/>
          <w:lang w:eastAsia="en-US"/>
        </w:rPr>
        <w:tab/>
      </w:r>
      <w:r w:rsidRPr="00DD0067">
        <w:rPr>
          <w:rFonts w:ascii="Calibri" w:eastAsia="Calibri" w:hAnsi="Calibri" w:cs="Times New Roman"/>
          <w:b/>
          <w:color w:val="auto"/>
          <w:kern w:val="0"/>
          <w:sz w:val="22"/>
          <w:szCs w:val="22"/>
          <w:lang w:eastAsia="en-US"/>
        </w:rPr>
        <w:tab/>
        <w:t xml:space="preserve">                  </w:t>
      </w:r>
      <w:r w:rsidRPr="00DD0067">
        <w:rPr>
          <w:rFonts w:ascii="Calibri" w:eastAsia="Calibri" w:hAnsi="Calibri" w:cs="Times New Roman"/>
          <w:b/>
          <w:color w:val="auto"/>
          <w:kern w:val="0"/>
          <w:sz w:val="22"/>
          <w:szCs w:val="22"/>
          <w:lang w:eastAsia="en-US"/>
        </w:rPr>
        <w:tab/>
        <w:t xml:space="preserve">       czytelny podpis    </w:t>
      </w:r>
    </w:p>
    <w:p w14:paraId="69E9EA41" w14:textId="1DCDCA85" w:rsidR="00DD0067" w:rsidRPr="00DD0067" w:rsidRDefault="00DD0067" w:rsidP="00DD0067">
      <w:pPr>
        <w:suppressAutoHyphens w:val="0"/>
        <w:spacing w:after="0"/>
        <w:rPr>
          <w:rFonts w:ascii="Calibri" w:eastAsia="Calibri" w:hAnsi="Calibri" w:cs="Times New Roman"/>
          <w:b/>
          <w:color w:val="auto"/>
          <w:kern w:val="0"/>
          <w:sz w:val="22"/>
          <w:szCs w:val="22"/>
          <w:lang w:eastAsia="en-US"/>
        </w:rPr>
      </w:pPr>
      <w:r w:rsidRPr="00DD0067">
        <w:rPr>
          <w:rFonts w:ascii="Calibri" w:eastAsia="Calibri" w:hAnsi="Calibri" w:cs="Times New Roman"/>
          <w:b/>
          <w:color w:val="auto"/>
          <w:kern w:val="0"/>
          <w:sz w:val="22"/>
          <w:szCs w:val="22"/>
          <w:lang w:eastAsia="en-US"/>
        </w:rPr>
        <w:t xml:space="preserve">                                                                                                                                         Wnioskodawcy       </w:t>
      </w:r>
    </w:p>
    <w:p w14:paraId="4DCC9C73"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3D9AC3A4"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75503893"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219762FB"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47BCE929"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3549A9A7"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65FE4AC0"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678694D8"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31090E4B"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43761555"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241D3FAA"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112011CF"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1657FCC1"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488847B0"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2F330108"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52BB5E6E"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79228995"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3D052159"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08DD35DE"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296833A8"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1D927BBD" w14:textId="77777777" w:rsidR="00DD0067" w:rsidRPr="00DD0067" w:rsidRDefault="00DD0067" w:rsidP="00DD0067">
      <w:pPr>
        <w:widowControl w:val="0"/>
        <w:suppressAutoHyphens w:val="0"/>
        <w:overflowPunct w:val="0"/>
        <w:autoSpaceDE w:val="0"/>
        <w:autoSpaceDN w:val="0"/>
        <w:adjustRightInd w:val="0"/>
        <w:spacing w:after="0" w:line="240" w:lineRule="auto"/>
        <w:jc w:val="both"/>
        <w:rPr>
          <w:rFonts w:ascii="Calibri" w:hAnsi="Calibri" w:cs="Helvetica"/>
          <w:color w:val="auto"/>
          <w:kern w:val="0"/>
          <w:sz w:val="22"/>
          <w:szCs w:val="22"/>
          <w:lang w:eastAsia="pl-PL"/>
        </w:rPr>
      </w:pPr>
    </w:p>
    <w:p w14:paraId="7B0DC8AA" w14:textId="77777777" w:rsidR="00DD0067" w:rsidRDefault="00DD0067" w:rsidP="00DD0067">
      <w:pPr>
        <w:suppressAutoHyphens w:val="0"/>
        <w:spacing w:after="0"/>
        <w:rPr>
          <w:rFonts w:ascii="Calibri" w:eastAsia="Calibri" w:hAnsi="Calibri" w:cs="Times New Roman"/>
          <w:b/>
          <w:i/>
          <w:color w:val="auto"/>
          <w:kern w:val="0"/>
          <w:sz w:val="22"/>
          <w:szCs w:val="22"/>
          <w:u w:val="single"/>
          <w:lang w:eastAsia="en-US"/>
        </w:rPr>
      </w:pPr>
    </w:p>
    <w:sectPr w:rsidR="00DD0067" w:rsidSect="00DD006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30EF3" w14:textId="77777777" w:rsidR="005D74E4" w:rsidRDefault="005D74E4" w:rsidP="00A74437">
      <w:pPr>
        <w:spacing w:after="0" w:line="240" w:lineRule="auto"/>
      </w:pPr>
      <w:r>
        <w:separator/>
      </w:r>
    </w:p>
  </w:endnote>
  <w:endnote w:type="continuationSeparator" w:id="0">
    <w:p w14:paraId="1AE5850C" w14:textId="77777777" w:rsidR="005D74E4" w:rsidRDefault="005D74E4" w:rsidP="00A74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45518" w14:textId="62CA3862" w:rsidR="00DD0067" w:rsidRDefault="00933D8D" w:rsidP="00DD0067">
    <w:pPr>
      <w:pStyle w:val="Stopka"/>
      <w:tabs>
        <w:tab w:val="clear" w:pos="4536"/>
        <w:tab w:val="clear" w:pos="9072"/>
        <w:tab w:val="left" w:pos="4005"/>
      </w:tabs>
    </w:pPr>
    <w:r>
      <w:rPr>
        <w:noProof/>
      </w:rPr>
      <w:drawing>
        <wp:anchor distT="0" distB="0" distL="114300" distR="114300" simplePos="0" relativeHeight="251670528" behindDoc="1" locked="0" layoutInCell="1" allowOverlap="1" wp14:anchorId="36188A6E" wp14:editId="00599A06">
          <wp:simplePos x="0" y="0"/>
          <wp:positionH relativeFrom="margin">
            <wp:align>right</wp:align>
          </wp:positionH>
          <wp:positionV relativeFrom="paragraph">
            <wp:posOffset>-320040</wp:posOffset>
          </wp:positionV>
          <wp:extent cx="5681980" cy="774065"/>
          <wp:effectExtent l="0" t="0" r="0" b="0"/>
          <wp:wrapNone/>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1980" cy="774065"/>
                  </a:xfrm>
                  <a:prstGeom prst="rect">
                    <a:avLst/>
                  </a:prstGeom>
                  <a:noFill/>
                </pic:spPr>
              </pic:pic>
            </a:graphicData>
          </a:graphic>
          <wp14:sizeRelH relativeFrom="page">
            <wp14:pctWidth>0</wp14:pctWidth>
          </wp14:sizeRelH>
          <wp14:sizeRelV relativeFrom="page">
            <wp14:pctHeight>0</wp14:pctHeight>
          </wp14:sizeRelV>
        </wp:anchor>
      </w:drawing>
    </w:r>
    <w:r w:rsidR="00DD0067">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371144302"/>
      <w:docPartObj>
        <w:docPartGallery w:val="Page Numbers (Bottom of Page)"/>
        <w:docPartUnique/>
      </w:docPartObj>
    </w:sdtPr>
    <w:sdtEndPr/>
    <w:sdtContent>
      <w:p w14:paraId="0341295D" w14:textId="6B6BDB6D" w:rsidR="00DD0067" w:rsidRDefault="00DD0067">
        <w:pPr>
          <w:pStyle w:val="Stopka"/>
          <w:jc w:val="right"/>
          <w:rPr>
            <w:rFonts w:asciiTheme="majorHAnsi" w:eastAsiaTheme="majorEastAsia" w:hAnsiTheme="majorHAnsi" w:cstheme="majorBidi"/>
            <w:sz w:val="28"/>
            <w:szCs w:val="28"/>
          </w:rPr>
        </w:pPr>
        <w:r>
          <w:rPr>
            <w:noProof/>
          </w:rPr>
          <w:drawing>
            <wp:anchor distT="0" distB="0" distL="114300" distR="114300" simplePos="0" relativeHeight="251664384" behindDoc="0" locked="0" layoutInCell="1" allowOverlap="1" wp14:anchorId="2B2013AA" wp14:editId="22B5B3B5">
              <wp:simplePos x="0" y="0"/>
              <wp:positionH relativeFrom="margin">
                <wp:align>center</wp:align>
              </wp:positionH>
              <wp:positionV relativeFrom="paragraph">
                <wp:posOffset>-76835</wp:posOffset>
              </wp:positionV>
              <wp:extent cx="5681980" cy="774065"/>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1980" cy="774065"/>
                      </a:xfrm>
                      <a:prstGeom prst="rect">
                        <a:avLst/>
                      </a:prstGeom>
                      <a:noFill/>
                    </pic:spPr>
                  </pic:pic>
                </a:graphicData>
              </a:graphic>
              <wp14:sizeRelH relativeFrom="page">
                <wp14:pctWidth>0</wp14:pctWidth>
              </wp14:sizeRelH>
              <wp14:sizeRelV relativeFrom="page">
                <wp14:pctHeight>0</wp14:pctHeight>
              </wp14:sizeRelV>
            </wp:anchor>
          </w:drawing>
        </w:r>
      </w:p>
    </w:sdtContent>
  </w:sdt>
  <w:p w14:paraId="0860BC93" w14:textId="2D6127D0" w:rsidR="00DD0067" w:rsidRDefault="00DD006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06A94" w14:textId="77777777" w:rsidR="005D74E4" w:rsidRDefault="005D74E4" w:rsidP="00A74437">
      <w:pPr>
        <w:spacing w:after="0" w:line="240" w:lineRule="auto"/>
      </w:pPr>
      <w:r>
        <w:separator/>
      </w:r>
    </w:p>
  </w:footnote>
  <w:footnote w:type="continuationSeparator" w:id="0">
    <w:p w14:paraId="60179E2C" w14:textId="77777777" w:rsidR="005D74E4" w:rsidRDefault="005D74E4" w:rsidP="00A74437">
      <w:pPr>
        <w:spacing w:after="0" w:line="240" w:lineRule="auto"/>
      </w:pPr>
      <w:r>
        <w:continuationSeparator/>
      </w:r>
    </w:p>
  </w:footnote>
  <w:footnote w:id="1">
    <w:p w14:paraId="31A56DA5" w14:textId="77777777" w:rsidR="00DD0067" w:rsidRPr="00AC53BD" w:rsidRDefault="00DD0067" w:rsidP="00DD0067">
      <w:pPr>
        <w:pStyle w:val="Tekstprzypisudolnego"/>
        <w:jc w:val="both"/>
        <w:rPr>
          <w:color w:val="auto"/>
          <w:sz w:val="18"/>
          <w:szCs w:val="18"/>
        </w:rPr>
      </w:pPr>
      <w:r w:rsidRPr="00AC53BD">
        <w:rPr>
          <w:rStyle w:val="Odwoanieprzypisudolnego"/>
          <w:color w:val="auto"/>
        </w:rPr>
        <w:footnoteRef/>
      </w:r>
      <w:r w:rsidRPr="00AC53BD">
        <w:rPr>
          <w:color w:val="auto"/>
        </w:rPr>
        <w:t xml:space="preserve"> </w:t>
      </w:r>
      <w:r w:rsidRPr="00AC53BD">
        <w:rPr>
          <w:color w:val="auto"/>
          <w:sz w:val="18"/>
          <w:szCs w:val="18"/>
        </w:rPr>
        <w:t>W każdym przypadku użycia pojęcia „obecnie”, jego zakres czasowy powinien zostać doprecyzowany przez Beneficjenta               (dopisać w tabeli lub sprecyzować w przypisie).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BE385" w14:textId="4D96186A" w:rsidR="00DD0067" w:rsidRDefault="005D74E4" w:rsidP="00DD0067">
    <w:pPr>
      <w:pStyle w:val="Nagwek"/>
      <w:jc w:val="center"/>
      <w:rPr>
        <w:color w:val="auto"/>
      </w:rPr>
    </w:pPr>
    <w:sdt>
      <w:sdtPr>
        <w:rPr>
          <w:color w:val="auto"/>
        </w:rPr>
        <w:id w:val="610711356"/>
        <w:docPartObj>
          <w:docPartGallery w:val="Page Numbers (Margins)"/>
          <w:docPartUnique/>
        </w:docPartObj>
      </w:sdtPr>
      <w:sdtEndPr/>
      <w:sdtContent>
        <w:r w:rsidR="00933D8D" w:rsidRPr="00933D8D">
          <w:rPr>
            <w:noProof/>
            <w:color w:val="auto"/>
          </w:rPr>
          <mc:AlternateContent>
            <mc:Choice Requires="wps">
              <w:drawing>
                <wp:anchor distT="0" distB="0" distL="114300" distR="114300" simplePos="0" relativeHeight="251672576" behindDoc="0" locked="0" layoutInCell="0" allowOverlap="1" wp14:anchorId="19D67435" wp14:editId="7D9F46B6">
                  <wp:simplePos x="0" y="0"/>
                  <wp:positionH relativeFrom="rightMargin">
                    <wp:align>center</wp:align>
                  </wp:positionH>
                  <wp:positionV relativeFrom="margin">
                    <wp:align>bottom</wp:align>
                  </wp:positionV>
                  <wp:extent cx="510540" cy="2183130"/>
                  <wp:effectExtent l="0" t="0" r="3810" b="0"/>
                  <wp:wrapNone/>
                  <wp:docPr id="15" name="Prostokąt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4E20E" w14:textId="77777777" w:rsidR="00933D8D" w:rsidRDefault="00933D8D">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cs="Times New Roman"/>
                                  <w:sz w:val="22"/>
                                  <w:szCs w:val="22"/>
                                </w:rPr>
                                <w:fldChar w:fldCharType="begin"/>
                              </w:r>
                              <w:r>
                                <w:instrText>PAGE    \* MERGEFORMAT</w:instrText>
                              </w:r>
                              <w:r>
                                <w:rPr>
                                  <w:rFonts w:asciiTheme="minorHAnsi" w:eastAsiaTheme="minorEastAsia" w:hAnsiTheme="minorHAnsi" w:cs="Times New Roman"/>
                                  <w:sz w:val="22"/>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9D67435" id="Prostokąt 15" o:spid="_x0000_s1027" style="position:absolute;left:0;text-align:left;margin-left:0;margin-top:0;width:40.2pt;height:171.9pt;z-index:251672576;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Fq9gEAAMUDAAAOAAAAZHJzL2Uyb0RvYy54bWysU1tu2zAQ/C/QOxD8r2U5dpMKloMggYsC&#10;aWMg7QHWFGURkbjskraUA/RmPViXlOM67V/RH0L74HBmdrW8HrpWHDR5g7aU+WQqhbYKK2N3pfz2&#10;df3uSgofwFbQotWlfNZeXq/evln2rtAzbLCtNAkGsb7oXSmbEFyRZV41ugM/QactF2ukDgKHtMsq&#10;gp7RuzabTafvsx6pcoRKe8/Zu7EoVwm/rrUKD3XtdRBtKZlbSCelcxvPbLWEYkfgGqOONOAfWHRg&#10;LD96grqDAGJP5i+ozihCj3WYKOwyrGujdNLAavLpH2oeG3A6aWFzvDvZ5P8frPpy2JAwFc9uIYWF&#10;jme0YYYBn37+CIKT7FDvfMGNj25DUaN396ievLB424Dd6Rsi7BsNFfPKY3/26kIMPF8V2/4zVowP&#10;+4DJrKGmLgKyDWJIM3k+zUQPQShOLvLpYs6TU1ya5VcX+UUaWgbFy21HPnzU2In4UUrimSd0ONz7&#10;ENlA8dISH7O4Nm2b5t7aVwlujJnEPhIehYdhOxw92GL1zDoIxzXiteePeM4umWHPW1RK/30PpKVo&#10;P1m240M+j+RDCuaLyxkHdF7ZnlfAqgZ5OVUgKcbgNozLundkdg0/lydt3t2wiWuT9EWDR2pH8rwr&#10;SfZxr+Mynsep6/fft/oFAAD//wMAUEsDBBQABgAIAAAAIQBKh8822gAAAAQBAAAPAAAAZHJzL2Rv&#10;d25yZXYueG1sTI/BasMwEETvhf6D2EJujZwmBONaDqXQSwiEJj3kuJG2lqm1MpacKH9ftZf2sjDM&#10;MPO23iTXiwuNofOsYDEvQBBrbzpuFXwc3x5LECEiG+w9k4IbBdg093c1VsZf+Z0uh9iKXMKhQgU2&#10;xqGSMmhLDsPcD8TZ+/Sjw5jl2Eoz4jWXu14+FcVaOuw4L1gc6NWS/jpMTsFxnU46TacF7XTZaqS9&#10;ddu9UrOH9PIMIlKKf2H4wc/o0GSms5/YBNEryI/E35u9sliBOCtYrpYlyKaW/+GbbwAAAP//AwBQ&#10;SwECLQAUAAYACAAAACEAtoM4kv4AAADhAQAAEwAAAAAAAAAAAAAAAAAAAAAAW0NvbnRlbnRfVHlw&#10;ZXNdLnhtbFBLAQItABQABgAIAAAAIQA4/SH/1gAAAJQBAAALAAAAAAAAAAAAAAAAAC8BAABfcmVs&#10;cy8ucmVsc1BLAQItABQABgAIAAAAIQBQQGFq9gEAAMUDAAAOAAAAAAAAAAAAAAAAAC4CAABkcnMv&#10;ZTJvRG9jLnhtbFBLAQItABQABgAIAAAAIQBKh8822gAAAAQBAAAPAAAAAAAAAAAAAAAAAFAEAABk&#10;cnMvZG93bnJldi54bWxQSwUGAAAAAAQABADzAAAAVwUAAAAA&#10;" o:allowincell="f" filled="f" stroked="f">
                  <v:textbox style="layout-flow:vertical;mso-layout-flow-alt:bottom-to-top;mso-fit-shape-to-text:t">
                    <w:txbxContent>
                      <w:p w14:paraId="5334E20E" w14:textId="77777777" w:rsidR="00933D8D" w:rsidRDefault="00933D8D">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cs="Times New Roman"/>
                            <w:sz w:val="22"/>
                            <w:szCs w:val="22"/>
                          </w:rPr>
                          <w:fldChar w:fldCharType="begin"/>
                        </w:r>
                        <w:r>
                          <w:instrText>PAGE    \* MERGEFORMAT</w:instrText>
                        </w:r>
                        <w:r>
                          <w:rPr>
                            <w:rFonts w:asciiTheme="minorHAnsi" w:eastAsiaTheme="minorEastAsia" w:hAnsiTheme="minorHAnsi" w:cs="Times New Roman"/>
                            <w:sz w:val="22"/>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DD0067">
      <w:rPr>
        <w:noProof/>
      </w:rPr>
      <w:drawing>
        <wp:anchor distT="0" distB="0" distL="114300" distR="114300" simplePos="0" relativeHeight="251668480" behindDoc="0" locked="0" layoutInCell="1" allowOverlap="1" wp14:anchorId="48052E32" wp14:editId="02E1FA05">
          <wp:simplePos x="0" y="0"/>
          <wp:positionH relativeFrom="margin">
            <wp:posOffset>1019810</wp:posOffset>
          </wp:positionH>
          <wp:positionV relativeFrom="paragraph">
            <wp:posOffset>-3776345</wp:posOffset>
          </wp:positionV>
          <wp:extent cx="5681980" cy="774065"/>
          <wp:effectExtent l="0" t="0" r="0"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1980" cy="774065"/>
                  </a:xfrm>
                  <a:prstGeom prst="rect">
                    <a:avLst/>
                  </a:prstGeom>
                  <a:noFill/>
                </pic:spPr>
              </pic:pic>
            </a:graphicData>
          </a:graphic>
          <wp14:sizeRelH relativeFrom="page">
            <wp14:pctWidth>0</wp14:pctWidth>
          </wp14:sizeRelH>
          <wp14:sizeRelV relativeFrom="page">
            <wp14:pctHeight>0</wp14:pctHeight>
          </wp14:sizeRelV>
        </wp:anchor>
      </w:drawing>
    </w:r>
    <w:r w:rsidR="00DD0067">
      <w:rPr>
        <w:noProof/>
      </w:rPr>
      <w:drawing>
        <wp:anchor distT="0" distB="0" distL="114300" distR="114300" simplePos="0" relativeHeight="251666432" behindDoc="0" locked="0" layoutInCell="1" allowOverlap="1" wp14:anchorId="583B3FA4" wp14:editId="3C878479">
          <wp:simplePos x="0" y="0"/>
          <wp:positionH relativeFrom="margin">
            <wp:align>center</wp:align>
          </wp:positionH>
          <wp:positionV relativeFrom="paragraph">
            <wp:posOffset>-353695</wp:posOffset>
          </wp:positionV>
          <wp:extent cx="4925695" cy="810895"/>
          <wp:effectExtent l="0" t="0" r="8255" b="8255"/>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25695" cy="810895"/>
                  </a:xfrm>
                  <a:prstGeom prst="rect">
                    <a:avLst/>
                  </a:prstGeom>
                  <a:noFill/>
                </pic:spPr>
              </pic:pic>
            </a:graphicData>
          </a:graphic>
          <wp14:sizeRelH relativeFrom="page">
            <wp14:pctWidth>0</wp14:pctWidth>
          </wp14:sizeRelH>
          <wp14:sizeRelV relativeFrom="page">
            <wp14:pctHeight>0</wp14:pctHeight>
          </wp14:sizeRelV>
        </wp:anchor>
      </w:drawing>
    </w:r>
  </w:p>
  <w:p w14:paraId="5372D143" w14:textId="6693F377" w:rsidR="00DD0067" w:rsidRDefault="00DD0067" w:rsidP="00DD0067">
    <w:pPr>
      <w:pStyle w:val="Nagwek"/>
      <w:jc w:val="center"/>
      <w:rPr>
        <w:color w:val="auto"/>
      </w:rPr>
    </w:pPr>
  </w:p>
  <w:p w14:paraId="5665347B" w14:textId="77777777" w:rsidR="00DD0067" w:rsidRDefault="00DD0067" w:rsidP="00DD0067">
    <w:pPr>
      <w:pStyle w:val="Nagwek"/>
      <w:rPr>
        <w:color w:val="auto"/>
      </w:rPr>
    </w:pPr>
  </w:p>
  <w:p w14:paraId="643EF088" w14:textId="1E08C63A" w:rsidR="00DD0067" w:rsidRPr="0090595C" w:rsidRDefault="00DD0067" w:rsidP="00DD0067">
    <w:pPr>
      <w:pStyle w:val="Nagwek"/>
      <w:jc w:val="center"/>
      <w:rPr>
        <w:color w:val="auto"/>
      </w:rPr>
    </w:pPr>
    <w:r w:rsidRPr="0090595C">
      <w:rPr>
        <w:color w:val="auto"/>
      </w:rPr>
      <w:t>Projekt „</w:t>
    </w:r>
    <w:r w:rsidR="008274AB">
      <w:rPr>
        <w:color w:val="auto"/>
      </w:rPr>
      <w:t>Rozwiń skrzydła</w:t>
    </w:r>
    <w:r w:rsidRPr="0090595C">
      <w:rPr>
        <w:color w:val="auto"/>
      </w:rPr>
      <w:t>!” jest współfinansowany przez Unię Europejską</w:t>
    </w:r>
  </w:p>
  <w:p w14:paraId="36974500" w14:textId="35F1DEB7" w:rsidR="00DD0067" w:rsidRPr="00DD0067" w:rsidRDefault="00DD0067" w:rsidP="00DD0067">
    <w:pPr>
      <w:pStyle w:val="Nagwek"/>
      <w:jc w:val="center"/>
      <w:rPr>
        <w:color w:val="auto"/>
      </w:rPr>
    </w:pPr>
    <w:r w:rsidRPr="0090595C">
      <w:rPr>
        <w:color w:val="auto"/>
      </w:rPr>
      <w:t>w ramach Regionalnego Programu Operacyjnego Województwa Lubelskiego na lata 2014-2020</w:t>
    </w:r>
  </w:p>
  <w:p w14:paraId="326C2A62" w14:textId="4509B0F5" w:rsidR="00DD0067" w:rsidRDefault="00DD0067" w:rsidP="00DD0067">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76A4B" w14:textId="23C0BCC8" w:rsidR="00DD0067" w:rsidRDefault="005D74E4" w:rsidP="00A74437">
    <w:pPr>
      <w:pStyle w:val="Nagwek"/>
      <w:rPr>
        <w:color w:val="auto"/>
        <w:sz w:val="18"/>
      </w:rPr>
    </w:pPr>
    <w:sdt>
      <w:sdtPr>
        <w:rPr>
          <w:color w:val="auto"/>
          <w:sz w:val="18"/>
        </w:rPr>
        <w:id w:val="1747838756"/>
        <w:docPartObj>
          <w:docPartGallery w:val="Page Numbers (Margins)"/>
          <w:docPartUnique/>
        </w:docPartObj>
      </w:sdtPr>
      <w:sdtEndPr/>
      <w:sdtContent>
        <w:r w:rsidR="00933D8D" w:rsidRPr="00933D8D">
          <w:rPr>
            <w:noProof/>
            <w:color w:val="auto"/>
            <w:sz w:val="18"/>
          </w:rPr>
          <mc:AlternateContent>
            <mc:Choice Requires="wps">
              <w:drawing>
                <wp:anchor distT="0" distB="0" distL="114300" distR="114300" simplePos="0" relativeHeight="251674624" behindDoc="0" locked="0" layoutInCell="0" allowOverlap="1" wp14:anchorId="50ABBEB4" wp14:editId="188452D8">
                  <wp:simplePos x="0" y="0"/>
                  <wp:positionH relativeFrom="rightMargin">
                    <wp:align>center</wp:align>
                  </wp:positionH>
                  <wp:positionV relativeFrom="margin">
                    <wp:align>bottom</wp:align>
                  </wp:positionV>
                  <wp:extent cx="510540" cy="2183130"/>
                  <wp:effectExtent l="0" t="0" r="3810" b="0"/>
                  <wp:wrapNone/>
                  <wp:docPr id="16" name="Prostokąt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FEA9C" w14:textId="77777777" w:rsidR="00933D8D" w:rsidRDefault="00933D8D">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cs="Times New Roman"/>
                                  <w:sz w:val="22"/>
                                  <w:szCs w:val="22"/>
                                </w:rPr>
                                <w:fldChar w:fldCharType="begin"/>
                              </w:r>
                              <w:r>
                                <w:instrText>PAGE    \* MERGEFORMAT</w:instrText>
                              </w:r>
                              <w:r>
                                <w:rPr>
                                  <w:rFonts w:asciiTheme="minorHAnsi" w:eastAsiaTheme="minorEastAsia" w:hAnsiTheme="minorHAnsi" w:cs="Times New Roman"/>
                                  <w:sz w:val="22"/>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0ABBEB4" id="Prostokąt 16" o:spid="_x0000_s1028" style="position:absolute;margin-left:0;margin-top:0;width:40.2pt;height:171.9pt;z-index:25167462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r2X+AEAAMwDAAAOAAAAZHJzL2Uyb0RvYy54bWysU1tu2zAQ/C/QOxD8ryU5dpIKloMggYsC&#10;aWsg7QEoipKISFx2SVvyAXqzHqxLynad9q/oD6F9cDgzu1rdjX3H9gqdBlPwbJZypoyESpum4N++&#10;bt7dcua8MJXowKiCH5Tjd+u3b1aDzdUcWugqhYxAjMsHW/DWe5sniZOt6oWbgVWGijVgLzyF2CQV&#10;ioHQ+y6Zp+l1MgBWFkEq5yj7OBX5OuLXtZL+S1075VlXcOLm44nxLMOZrFcib1DYVssjDfEPLHqh&#10;DT16hnoUXrAd6r+gei0RHNR+JqFPoK61VFEDqcnSP9Q8t8KqqIXMcfZsk/t/sPLzfotMVzS7a86M&#10;6GlGW2Lo4eXnD88oSQ4N1uXU+Gy3GDQ6+wTyxTEDD60wjbpHhKFVoiJeWehPXl0IgaOrrBw+QUX4&#10;YuchmjXW2AdAsoGNcSaH80zU6Jmk5DJLlwuanKTSPLu9yq7i0BKRn25bdP6Dgp6Fj4IjzTyii/2T&#10;84GNyE8t4TEDG911ce6deZWgxpCJ7APhSbgfy3Ey6GRFCdWB5CBM20TbTx/hnN8Q0YGWqeDu+06g&#10;4qz7aMiV99kiaPAxWCxv5hTgZaW8rAgjW6AdlR45m4IHP+3szqJuWnouixKdvScvNzrKDD5P1I4a&#10;aGWi+uN6h528jGPX759w/QsAAP//AwBQSwMEFAAGAAgAAAAhAEqHzzbaAAAABAEAAA8AAABkcnMv&#10;ZG93bnJldi54bWxMj8FqwzAQRO+F/oPYQm6NnCYE41oOpdBLCIQmPeS4kbaWqbUylpwof1+1l/ay&#10;MMww87beJNeLC42h86xgMS9AEGtvOm4VfBzfHksQISIb7D2TghsF2DT3dzVWxl/5nS6H2IpcwqFC&#10;BTbGoZIyaEsOw9wPxNn79KPDmOXYSjPiNZe7Xj4VxVo67DgvWBzo1ZL+OkxOwXGdTjpNpwXtdNlq&#10;pL11271Ss4f08gwiUop/YfjBz+jQZKazn9gE0SvIj8Tfm72yWIE4K1iuliXIppb/4ZtvAAAA//8D&#10;AFBLAQItABQABgAIAAAAIQC2gziS/gAAAOEBAAATAAAAAAAAAAAAAAAAAAAAAABbQ29udGVudF9U&#10;eXBlc10ueG1sUEsBAi0AFAAGAAgAAAAhADj9If/WAAAAlAEAAAsAAAAAAAAAAAAAAAAALwEAAF9y&#10;ZWxzLy5yZWxzUEsBAi0AFAAGAAgAAAAhAB12vZf4AQAAzAMAAA4AAAAAAAAAAAAAAAAALgIAAGRy&#10;cy9lMm9Eb2MueG1sUEsBAi0AFAAGAAgAAAAhAEqHzzbaAAAABAEAAA8AAAAAAAAAAAAAAAAAUgQA&#10;AGRycy9kb3ducmV2LnhtbFBLBQYAAAAABAAEAPMAAABZBQAAAAA=&#10;" o:allowincell="f" filled="f" stroked="f">
                  <v:textbox style="layout-flow:vertical;mso-layout-flow-alt:bottom-to-top;mso-fit-shape-to-text:t">
                    <w:txbxContent>
                      <w:p w14:paraId="67BFEA9C" w14:textId="77777777" w:rsidR="00933D8D" w:rsidRDefault="00933D8D">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asciiTheme="minorHAnsi" w:eastAsiaTheme="minorEastAsia" w:hAnsiTheme="minorHAnsi" w:cs="Times New Roman"/>
                            <w:sz w:val="22"/>
                            <w:szCs w:val="22"/>
                          </w:rPr>
                          <w:fldChar w:fldCharType="begin"/>
                        </w:r>
                        <w:r>
                          <w:instrText>PAGE    \* MERGEFORMAT</w:instrText>
                        </w:r>
                        <w:r>
                          <w:rPr>
                            <w:rFonts w:asciiTheme="minorHAnsi" w:eastAsiaTheme="minorEastAsia" w:hAnsiTheme="minorHAnsi" w:cs="Times New Roman"/>
                            <w:sz w:val="22"/>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DD0067">
      <w:rPr>
        <w:noProof/>
      </w:rPr>
      <w:drawing>
        <wp:anchor distT="0" distB="0" distL="114300" distR="114300" simplePos="0" relativeHeight="251658240" behindDoc="0" locked="0" layoutInCell="1" allowOverlap="1" wp14:anchorId="3C61DE86" wp14:editId="2246C270">
          <wp:simplePos x="0" y="0"/>
          <wp:positionH relativeFrom="margin">
            <wp:align>center</wp:align>
          </wp:positionH>
          <wp:positionV relativeFrom="paragraph">
            <wp:posOffset>-370840</wp:posOffset>
          </wp:positionV>
          <wp:extent cx="4923790" cy="809625"/>
          <wp:effectExtent l="0" t="0" r="0" b="952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23790" cy="809625"/>
                  </a:xfrm>
                  <a:prstGeom prst="rect">
                    <a:avLst/>
                  </a:prstGeom>
                  <a:noFill/>
                </pic:spPr>
              </pic:pic>
            </a:graphicData>
          </a:graphic>
          <wp14:sizeRelH relativeFrom="page">
            <wp14:pctWidth>0</wp14:pctWidth>
          </wp14:sizeRelH>
          <wp14:sizeRelV relativeFrom="page">
            <wp14:pctHeight>0</wp14:pctHeight>
          </wp14:sizeRelV>
        </wp:anchor>
      </w:drawing>
    </w:r>
  </w:p>
  <w:p w14:paraId="068D40D4" w14:textId="77777777" w:rsidR="00DD0067" w:rsidRDefault="00DD0067" w:rsidP="00A74437">
    <w:pPr>
      <w:pStyle w:val="Nagwek"/>
      <w:rPr>
        <w:sz w:val="18"/>
      </w:rPr>
    </w:pPr>
  </w:p>
  <w:p w14:paraId="43861131" w14:textId="77777777" w:rsidR="00DD0067" w:rsidRDefault="00DD0067" w:rsidP="00A74437">
    <w:pPr>
      <w:pStyle w:val="Nagwek"/>
      <w:rPr>
        <w:sz w:val="18"/>
      </w:rPr>
    </w:pPr>
  </w:p>
  <w:p w14:paraId="443370AE" w14:textId="77777777" w:rsidR="00DD0067" w:rsidRDefault="00DD0067" w:rsidP="00A74437">
    <w:pPr>
      <w:pStyle w:val="Nagwek"/>
      <w:jc w:val="center"/>
      <w:rPr>
        <w:color w:val="auto"/>
      </w:rPr>
    </w:pPr>
  </w:p>
  <w:p w14:paraId="2555962A" w14:textId="1C58EFF4" w:rsidR="00DD0067" w:rsidRPr="00A74437" w:rsidRDefault="00DD0067" w:rsidP="00A74437">
    <w:pPr>
      <w:pStyle w:val="Nagwek"/>
      <w:jc w:val="center"/>
      <w:rPr>
        <w:color w:val="auto"/>
      </w:rPr>
    </w:pPr>
    <w:bookmarkStart w:id="0" w:name="_Hlk34812229"/>
    <w:r w:rsidRPr="00A74437">
      <w:rPr>
        <w:color w:val="auto"/>
      </w:rPr>
      <w:t xml:space="preserve">Projekt </w:t>
    </w:r>
    <w:r>
      <w:rPr>
        <w:color w:val="auto"/>
      </w:rPr>
      <w:t>„</w:t>
    </w:r>
    <w:r w:rsidR="008274AB">
      <w:rPr>
        <w:color w:val="auto"/>
      </w:rPr>
      <w:t>Rozwiń skrzydła</w:t>
    </w:r>
    <w:r w:rsidRPr="00A74437">
      <w:rPr>
        <w:color w:val="auto"/>
      </w:rPr>
      <w:t>!” jest współfinansowany przez Unię Europejską</w:t>
    </w:r>
  </w:p>
  <w:p w14:paraId="44CE040E" w14:textId="7CA1B688" w:rsidR="00DD0067" w:rsidRDefault="00DD0067" w:rsidP="00A74437">
    <w:pPr>
      <w:pStyle w:val="Nagwek"/>
      <w:jc w:val="center"/>
      <w:rPr>
        <w:color w:val="auto"/>
      </w:rPr>
    </w:pPr>
    <w:r w:rsidRPr="00A74437">
      <w:rPr>
        <w:color w:val="auto"/>
      </w:rPr>
      <w:t>w ramach Regionalnego Programu Operacyjnego Województwa Lubelskiego na lata 2014-2020</w:t>
    </w:r>
  </w:p>
  <w:bookmarkEnd w:id="0"/>
  <w:p w14:paraId="62E484A1" w14:textId="77777777" w:rsidR="00DD0067" w:rsidRPr="00A74437" w:rsidRDefault="00DD0067" w:rsidP="00A74437">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hint="default"/>
        <w:b/>
        <w:bCs/>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3"/>
    <w:multiLevelType w:val="multilevel"/>
    <w:tmpl w:val="00000003"/>
    <w:name w:val="WW8Num4"/>
    <w:lvl w:ilvl="0">
      <w:start w:val="2"/>
      <w:numFmt w:val="upperRoman"/>
      <w:lvlText w:val="%1."/>
      <w:lvlJc w:val="right"/>
      <w:pPr>
        <w:tabs>
          <w:tab w:val="num" w:pos="720"/>
        </w:tabs>
        <w:ind w:left="720" w:hanging="360"/>
      </w:pPr>
      <w:rPr>
        <w:rFonts w:ascii="Calibri" w:hAnsi="Calibri" w:cs="Calibri" w:hint="default"/>
      </w:r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2" w15:restartNumberingAfterBreak="0">
    <w:nsid w:val="00000005"/>
    <w:multiLevelType w:val="multilevel"/>
    <w:tmpl w:val="00000005"/>
    <w:name w:val="WW8Num1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7"/>
    <w:multiLevelType w:val="multilevel"/>
    <w:tmpl w:val="00000007"/>
    <w:name w:val="WW8Num19"/>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440"/>
        </w:tabs>
        <w:ind w:left="1440" w:hanging="360"/>
      </w:pPr>
      <w:rPr>
        <w:rFonts w:ascii="Courier New" w:hAnsi="Courier New" w:cs="Times New Roman" w:hint="default"/>
      </w:rPr>
    </w:lvl>
    <w:lvl w:ilvl="2">
      <w:start w:val="1"/>
      <w:numFmt w:val="decimal"/>
      <w:lvlText w:val="%3."/>
      <w:lvlJc w:val="left"/>
      <w:pPr>
        <w:tabs>
          <w:tab w:val="num" w:pos="2160"/>
        </w:tabs>
        <w:ind w:left="2160" w:hanging="360"/>
      </w:pPr>
      <w:rPr>
        <w:rFonts w:ascii="Wingdings" w:hAnsi="Wingdings" w:cs="Wingdings" w:hint="default"/>
      </w:rPr>
    </w:lvl>
    <w:lvl w:ilvl="3">
      <w:start w:val="1"/>
      <w:numFmt w:val="decimal"/>
      <w:lvlText w:val="%4."/>
      <w:lvlJc w:val="left"/>
      <w:pPr>
        <w:tabs>
          <w:tab w:val="num" w:pos="2880"/>
        </w:tabs>
        <w:ind w:left="2880" w:hanging="360"/>
      </w:pPr>
      <w:rPr>
        <w:rFonts w:ascii="Symbol" w:hAnsi="Symbol" w:cs="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8"/>
    <w:multiLevelType w:val="multilevel"/>
    <w:tmpl w:val="00000008"/>
    <w:name w:val="WW8Num20"/>
    <w:lvl w:ilvl="0">
      <w:start w:val="1"/>
      <w:numFmt w:val="upperRoman"/>
      <w:lvlText w:val="%1."/>
      <w:lvlJc w:val="right"/>
      <w:pPr>
        <w:tabs>
          <w:tab w:val="num" w:pos="720"/>
        </w:tabs>
        <w:ind w:left="720" w:hanging="360"/>
      </w:pPr>
      <w:rPr>
        <w:rFonts w:cs="Times New Roman"/>
        <w:b w:val="0"/>
      </w:rPr>
    </w:lvl>
    <w:lvl w:ilvl="1">
      <w:start w:val="1"/>
      <w:numFmt w:val="upperRoman"/>
      <w:lvlText w:val="%2."/>
      <w:lvlJc w:val="right"/>
      <w:pPr>
        <w:tabs>
          <w:tab w:val="num" w:pos="1440"/>
        </w:tabs>
        <w:ind w:left="1440" w:hanging="360"/>
      </w:pPr>
      <w:rPr>
        <w:rFonts w:cs="Times New Roman"/>
      </w:r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5" w15:restartNumberingAfterBreak="0">
    <w:nsid w:val="108A291F"/>
    <w:multiLevelType w:val="hybridMultilevel"/>
    <w:tmpl w:val="EB6C349A"/>
    <w:lvl w:ilvl="0" w:tplc="5156C25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5D689A"/>
    <w:multiLevelType w:val="hybridMultilevel"/>
    <w:tmpl w:val="A51485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827"/>
    <w:rsid w:val="000B65A2"/>
    <w:rsid w:val="00135D84"/>
    <w:rsid w:val="001446B4"/>
    <w:rsid w:val="001D07DD"/>
    <w:rsid w:val="00226B6F"/>
    <w:rsid w:val="003016C3"/>
    <w:rsid w:val="003A2D8D"/>
    <w:rsid w:val="003D2CD7"/>
    <w:rsid w:val="003D46F5"/>
    <w:rsid w:val="003E1AA7"/>
    <w:rsid w:val="004224DA"/>
    <w:rsid w:val="00496AF5"/>
    <w:rsid w:val="004A4AB4"/>
    <w:rsid w:val="0054692B"/>
    <w:rsid w:val="0056127A"/>
    <w:rsid w:val="005D74E4"/>
    <w:rsid w:val="006D45D7"/>
    <w:rsid w:val="008274AB"/>
    <w:rsid w:val="008C234A"/>
    <w:rsid w:val="0090595C"/>
    <w:rsid w:val="00923299"/>
    <w:rsid w:val="00933D8D"/>
    <w:rsid w:val="00964B51"/>
    <w:rsid w:val="00A74437"/>
    <w:rsid w:val="00AC0C59"/>
    <w:rsid w:val="00AC53BD"/>
    <w:rsid w:val="00B8543D"/>
    <w:rsid w:val="00C04002"/>
    <w:rsid w:val="00C5200E"/>
    <w:rsid w:val="00C80F1C"/>
    <w:rsid w:val="00D31722"/>
    <w:rsid w:val="00D4180C"/>
    <w:rsid w:val="00DA5C48"/>
    <w:rsid w:val="00DB0F42"/>
    <w:rsid w:val="00DD0067"/>
    <w:rsid w:val="00DD52D4"/>
    <w:rsid w:val="00E81013"/>
    <w:rsid w:val="00ED16E3"/>
    <w:rsid w:val="00F16827"/>
    <w:rsid w:val="00FE089B"/>
    <w:rsid w:val="00FF4B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03F48A"/>
  <w15:chartTrackingRefBased/>
  <w15:docId w15:val="{81B3D3BC-06E9-437E-AF71-12EEF089C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4437"/>
    <w:pPr>
      <w:suppressAutoHyphens/>
      <w:spacing w:after="120" w:line="276" w:lineRule="auto"/>
    </w:pPr>
    <w:rPr>
      <w:rFonts w:ascii="Georgia" w:eastAsia="Times New Roman" w:hAnsi="Georgia" w:cs="Georgia"/>
      <w:color w:val="000080"/>
      <w:kern w:val="1"/>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7443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74437"/>
  </w:style>
  <w:style w:type="paragraph" w:styleId="Stopka">
    <w:name w:val="footer"/>
    <w:basedOn w:val="Normalny"/>
    <w:link w:val="StopkaZnak"/>
    <w:uiPriority w:val="99"/>
    <w:unhideWhenUsed/>
    <w:rsid w:val="00A7443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74437"/>
  </w:style>
  <w:style w:type="paragraph" w:customStyle="1" w:styleId="western">
    <w:name w:val="western"/>
    <w:basedOn w:val="Normalny"/>
    <w:rsid w:val="00A74437"/>
    <w:pPr>
      <w:suppressAutoHyphens w:val="0"/>
      <w:spacing w:before="100" w:beforeAutospacing="1" w:after="100" w:afterAutospacing="1" w:line="240" w:lineRule="auto"/>
    </w:pPr>
    <w:rPr>
      <w:rFonts w:ascii="Times New Roman" w:hAnsi="Times New Roman" w:cs="Times New Roman"/>
      <w:color w:val="auto"/>
      <w:kern w:val="0"/>
      <w:sz w:val="24"/>
      <w:szCs w:val="24"/>
      <w:lang w:eastAsia="pl-PL"/>
    </w:rPr>
  </w:style>
  <w:style w:type="paragraph" w:styleId="Tekstprzypisudolnego">
    <w:name w:val="footnote text"/>
    <w:aliases w:val="Footnote,Podrozdzia3,-E Fuﬂnotentext,Fuﬂnotentext Ursprung,Fußnotentext Ursprung,-E Fußnotentext,Footnote text,Tekst przypisu Znak Znak Znak Znak,Tekst przypisu Znak Znak Znak Znak Znak,Fußnote,FOOTNOTES,fn,Znak Zn,Podrozdział,F"/>
    <w:basedOn w:val="Normalny"/>
    <w:link w:val="TekstprzypisudolnegoZnak"/>
    <w:unhideWhenUsed/>
    <w:qFormat/>
    <w:rsid w:val="00ED16E3"/>
    <w:pPr>
      <w:spacing w:after="0" w:line="240" w:lineRule="auto"/>
    </w:pPr>
  </w:style>
  <w:style w:type="character" w:customStyle="1" w:styleId="TekstprzypisudolnegoZnak">
    <w:name w:val="Tekst przypisu dolnego Znak"/>
    <w:aliases w:val="Footnote Znak,Podrozdzia3 Znak,-E Fuﬂnotentext Znak,Fuﬂnotentext Ursprung Znak,Fußnotentext Ursprung Znak,-E Fußnotentext Znak,Footnote text Znak,Tekst przypisu Znak Znak Znak Znak Znak1,Fußnote Znak,FOOTNOTES Znak,fn Znak"/>
    <w:basedOn w:val="Domylnaczcionkaakapitu"/>
    <w:link w:val="Tekstprzypisudolnego"/>
    <w:rsid w:val="00ED16E3"/>
    <w:rPr>
      <w:rFonts w:ascii="Georgia" w:eastAsia="Times New Roman" w:hAnsi="Georgia" w:cs="Georgia"/>
      <w:color w:val="000080"/>
      <w:kern w:val="1"/>
      <w:sz w:val="20"/>
      <w:szCs w:val="20"/>
      <w:lang w:eastAsia="ar-SA"/>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E FNZ,Footnote#"/>
    <w:uiPriority w:val="99"/>
    <w:rsid w:val="00ED16E3"/>
    <w:rPr>
      <w:vertAlign w:val="superscript"/>
    </w:rPr>
  </w:style>
  <w:style w:type="character" w:styleId="Hipercze">
    <w:name w:val="Hyperlink"/>
    <w:basedOn w:val="Domylnaczcionkaakapitu"/>
    <w:uiPriority w:val="99"/>
    <w:unhideWhenUsed/>
    <w:rsid w:val="00ED16E3"/>
    <w:rPr>
      <w:color w:val="0563C1" w:themeColor="hyperlink"/>
      <w:u w:val="single"/>
    </w:rPr>
  </w:style>
  <w:style w:type="character" w:styleId="Nierozpoznanawzmianka">
    <w:name w:val="Unresolved Mention"/>
    <w:basedOn w:val="Domylnaczcionkaakapitu"/>
    <w:uiPriority w:val="99"/>
    <w:semiHidden/>
    <w:unhideWhenUsed/>
    <w:rsid w:val="00ED16E3"/>
    <w:rPr>
      <w:color w:val="605E5C"/>
      <w:shd w:val="clear" w:color="auto" w:fill="E1DFDD"/>
    </w:rPr>
  </w:style>
  <w:style w:type="numbering" w:customStyle="1" w:styleId="Bezlisty1">
    <w:name w:val="Bez listy1"/>
    <w:next w:val="Bezlisty"/>
    <w:uiPriority w:val="99"/>
    <w:semiHidden/>
    <w:unhideWhenUsed/>
    <w:rsid w:val="0090595C"/>
  </w:style>
  <w:style w:type="numbering" w:customStyle="1" w:styleId="Bezlisty2">
    <w:name w:val="Bez listy2"/>
    <w:next w:val="Bezlisty"/>
    <w:uiPriority w:val="99"/>
    <w:semiHidden/>
    <w:unhideWhenUsed/>
    <w:rsid w:val="00DD0067"/>
  </w:style>
  <w:style w:type="paragraph" w:styleId="Tekstdymka">
    <w:name w:val="Balloon Text"/>
    <w:basedOn w:val="Normalny"/>
    <w:link w:val="TekstdymkaZnak"/>
    <w:uiPriority w:val="99"/>
    <w:semiHidden/>
    <w:unhideWhenUsed/>
    <w:rsid w:val="003A2D8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A2D8D"/>
    <w:rPr>
      <w:rFonts w:ascii="Segoe UI" w:eastAsia="Times New Roman" w:hAnsi="Segoe UI" w:cs="Segoe UI"/>
      <w:color w:val="000080"/>
      <w:kern w:val="1"/>
      <w:sz w:val="18"/>
      <w:szCs w:val="18"/>
      <w:lang w:eastAsia="ar-SA"/>
    </w:rPr>
  </w:style>
  <w:style w:type="paragraph" w:styleId="Akapitzlist">
    <w:name w:val="List Paragraph"/>
    <w:basedOn w:val="Normalny"/>
    <w:uiPriority w:val="34"/>
    <w:qFormat/>
    <w:rsid w:val="001446B4"/>
    <w:pPr>
      <w:ind w:left="720"/>
      <w:contextualSpacing/>
    </w:pPr>
  </w:style>
  <w:style w:type="table" w:styleId="Tabela-Siatka">
    <w:name w:val="Table Grid"/>
    <w:basedOn w:val="Standardowy"/>
    <w:uiPriority w:val="39"/>
    <w:rsid w:val="00E810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728FC-9CA3-4B09-AD00-804A494A8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1</Pages>
  <Words>2173</Words>
  <Characters>13041</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INSP</dc:creator>
  <cp:keywords/>
  <dc:description/>
  <cp:lastModifiedBy>Biuro_Inspires</cp:lastModifiedBy>
  <cp:revision>6</cp:revision>
  <cp:lastPrinted>2020-04-16T13:39:00Z</cp:lastPrinted>
  <dcterms:created xsi:type="dcterms:W3CDTF">2020-03-11T13:45:00Z</dcterms:created>
  <dcterms:modified xsi:type="dcterms:W3CDTF">2021-05-05T07:17:00Z</dcterms:modified>
</cp:coreProperties>
</file>